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3D7EF4AD"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B04D17">
        <w:rPr>
          <w:rFonts w:ascii="Arial" w:hAnsi="Arial" w:cs="Arial"/>
        </w:rPr>
        <w:t>090</w:t>
      </w:r>
      <w:r w:rsidR="005451F3" w:rsidRPr="00D01FD2">
        <w:rPr>
          <w:rFonts w:ascii="Arial" w:hAnsi="Arial" w:cs="Arial"/>
        </w:rPr>
        <w:t>-</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3499CF09">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334F7013"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D13912">
              <w:rPr>
                <w:rFonts w:ascii="Arial" w:hAnsi="Arial" w:cs="Arial"/>
                <w:sz w:val="44"/>
                <w:szCs w:val="44"/>
              </w:rPr>
              <w:t xml:space="preserve">Nakup </w:t>
            </w:r>
            <w:r w:rsidR="00DD4FE3" w:rsidRPr="007D29C3">
              <w:rPr>
                <w:rFonts w:ascii="Arial" w:hAnsi="Arial" w:cs="Arial"/>
                <w:sz w:val="44"/>
                <w:szCs w:val="44"/>
              </w:rPr>
              <w:t>IHK/ ICK</w:t>
            </w:r>
            <w:r w:rsidR="00DD4FE3">
              <w:rPr>
                <w:rFonts w:ascii="Arial" w:hAnsi="Arial" w:cs="Arial"/>
                <w:sz w:val="44"/>
                <w:szCs w:val="44"/>
              </w:rPr>
              <w:t xml:space="preserve"> </w:t>
            </w:r>
            <w:proofErr w:type="spellStart"/>
            <w:r w:rsidR="00D13912">
              <w:rPr>
                <w:rFonts w:ascii="Arial" w:hAnsi="Arial" w:cs="Arial"/>
                <w:sz w:val="44"/>
                <w:szCs w:val="44"/>
              </w:rPr>
              <w:t>b</w:t>
            </w:r>
            <w:r w:rsidR="00407DA4" w:rsidRPr="00407DA4">
              <w:rPr>
                <w:rFonts w:ascii="Arial" w:hAnsi="Arial" w:cs="Arial"/>
                <w:sz w:val="44"/>
                <w:szCs w:val="44"/>
              </w:rPr>
              <w:t>arvalnik</w:t>
            </w:r>
            <w:r w:rsidR="00D13912">
              <w:rPr>
                <w:rFonts w:ascii="Arial" w:hAnsi="Arial" w:cs="Arial"/>
                <w:sz w:val="44"/>
                <w:szCs w:val="44"/>
              </w:rPr>
              <w:t>a</w:t>
            </w:r>
            <w:proofErr w:type="spellEnd"/>
            <w:r w:rsidR="00407DA4" w:rsidRPr="00407DA4">
              <w:rPr>
                <w:rFonts w:ascii="Arial" w:hAnsi="Arial" w:cs="Arial"/>
                <w:sz w:val="44"/>
                <w:szCs w:val="44"/>
              </w:rPr>
              <w:t xml:space="preserve"> avtomatsk</w:t>
            </w:r>
            <w:r w:rsidR="00D13912">
              <w:rPr>
                <w:rFonts w:ascii="Arial" w:hAnsi="Arial" w:cs="Arial"/>
                <w:sz w:val="44"/>
                <w:szCs w:val="44"/>
              </w:rPr>
              <w:t>ega</w:t>
            </w:r>
            <w:r w:rsidR="00407DA4" w:rsidRPr="00407DA4">
              <w:rPr>
                <w:rFonts w:ascii="Arial" w:hAnsi="Arial" w:cs="Arial"/>
                <w:sz w:val="44"/>
                <w:szCs w:val="44"/>
              </w:rPr>
              <w:t xml:space="preserve"> laboratorijsk</w:t>
            </w:r>
            <w:r w:rsidR="00D13912">
              <w:rPr>
                <w:rFonts w:ascii="Arial" w:hAnsi="Arial" w:cs="Arial"/>
                <w:sz w:val="44"/>
                <w:szCs w:val="44"/>
              </w:rPr>
              <w:t>ega</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4A4F704E"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Predmet javnega naročila je nakup in </w:t>
      </w:r>
      <w:r w:rsidRPr="00D01FD2">
        <w:rPr>
          <w:rFonts w:ascii="Arial" w:hAnsi="Arial" w:cs="Arial"/>
          <w:color w:val="000000"/>
          <w:sz w:val="18"/>
          <w:szCs w:val="18"/>
        </w:rPr>
        <w:t>dobava</w:t>
      </w:r>
      <w:r w:rsidR="00DD4FE3" w:rsidRPr="00D01FD2">
        <w:rPr>
          <w:rFonts w:ascii="Arial" w:hAnsi="Arial" w:cs="Arial"/>
          <w:color w:val="000000"/>
          <w:sz w:val="18"/>
          <w:szCs w:val="18"/>
        </w:rPr>
        <w:t xml:space="preserve"> </w:t>
      </w:r>
      <w:r w:rsidR="00DD4FE3" w:rsidRPr="007D29C3">
        <w:rPr>
          <w:rFonts w:ascii="Arial" w:hAnsi="Arial" w:cs="Arial"/>
          <w:color w:val="000000"/>
          <w:sz w:val="18"/>
          <w:szCs w:val="18"/>
        </w:rPr>
        <w:t>IHK/ ICK</w:t>
      </w:r>
      <w:r w:rsidR="00113378">
        <w:rPr>
          <w:rFonts w:ascii="Arial" w:hAnsi="Arial" w:cs="Arial"/>
          <w:color w:val="000000"/>
          <w:sz w:val="18"/>
          <w:szCs w:val="18"/>
        </w:rPr>
        <w:t xml:space="preserve"> </w:t>
      </w:r>
      <w:proofErr w:type="spellStart"/>
      <w:r w:rsidR="00407DA4">
        <w:rPr>
          <w:rFonts w:ascii="Arial" w:hAnsi="Arial" w:cs="Arial"/>
          <w:color w:val="000000"/>
          <w:sz w:val="18"/>
          <w:szCs w:val="18"/>
        </w:rPr>
        <w:t>barvalnika</w:t>
      </w:r>
      <w:proofErr w:type="spellEnd"/>
      <w:r w:rsidR="00407DA4">
        <w:rPr>
          <w:rFonts w:ascii="Arial" w:hAnsi="Arial" w:cs="Arial"/>
          <w:color w:val="000000"/>
          <w:sz w:val="18"/>
          <w:szCs w:val="18"/>
        </w:rPr>
        <w:t xml:space="preserve"> avtomatskega laboratorijskega</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1957D726" w:rsidR="00BE7E6E" w:rsidRPr="00731494" w:rsidRDefault="0037409A">
      <w:pPr>
        <w:spacing w:before="225" w:after="225" w:line="240" w:lineRule="auto"/>
        <w:jc w:val="both"/>
      </w:pPr>
      <w:r w:rsidRPr="0037409A">
        <w:rPr>
          <w:rFonts w:ascii="Arial" w:hAnsi="Arial" w:cs="Arial"/>
          <w:color w:val="000000"/>
          <w:sz w:val="18"/>
          <w:szCs w:val="18"/>
        </w:rPr>
        <w:t xml:space="preserve">Na podlagi Zakona o javnem naročanju (ZJN-3;  Uradni list RS, št. 91/15, 14/18, 121/21, 10/22, 74/22 – </w:t>
      </w:r>
      <w:proofErr w:type="spellStart"/>
      <w:r w:rsidRPr="0037409A">
        <w:rPr>
          <w:rFonts w:ascii="Arial" w:hAnsi="Arial" w:cs="Arial"/>
          <w:color w:val="000000"/>
          <w:sz w:val="18"/>
          <w:szCs w:val="18"/>
        </w:rPr>
        <w:t>odl</w:t>
      </w:r>
      <w:proofErr w:type="spellEnd"/>
      <w:r w:rsidRPr="0037409A">
        <w:rPr>
          <w:rFonts w:ascii="Arial" w:hAnsi="Arial" w:cs="Arial"/>
          <w:color w:val="000000"/>
          <w:sz w:val="18"/>
          <w:szCs w:val="18"/>
        </w:rPr>
        <w:t>. US, 100/22 – ZNUZSZS, 28/23,88/23-ZOPNN-F in 83/25 - ZOUL),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13312F49" w:rsidR="00BE7E6E" w:rsidRPr="00731494" w:rsidRDefault="008012CE">
      <w:pPr>
        <w:spacing w:before="225" w:after="225" w:line="240" w:lineRule="auto"/>
        <w:jc w:val="both"/>
      </w:pPr>
      <w:r>
        <w:rPr>
          <w:rFonts w:ascii="Arial" w:hAnsi="Arial" w:cs="Arial"/>
          <w:color w:val="000000"/>
          <w:sz w:val="18"/>
          <w:szCs w:val="18"/>
        </w:rPr>
        <w:t>J</w:t>
      </w:r>
      <w:r w:rsidR="00113378">
        <w:rPr>
          <w:rFonts w:ascii="Arial" w:hAnsi="Arial" w:cs="Arial"/>
          <w:color w:val="000000"/>
          <w:sz w:val="18"/>
          <w:szCs w:val="18"/>
        </w:rPr>
        <w:t xml:space="preserve">avno naročilo </w:t>
      </w:r>
      <w:r w:rsidR="00407DA4">
        <w:rPr>
          <w:rFonts w:ascii="Arial" w:hAnsi="Arial" w:cs="Arial"/>
          <w:color w:val="000000"/>
          <w:sz w:val="18"/>
          <w:szCs w:val="18"/>
        </w:rPr>
        <w:t>ni</w:t>
      </w:r>
      <w:r w:rsidR="00113378">
        <w:rPr>
          <w:rFonts w:ascii="Arial" w:hAnsi="Arial" w:cs="Arial"/>
          <w:color w:val="000000"/>
          <w:sz w:val="18"/>
          <w:szCs w:val="18"/>
        </w:rPr>
        <w:t xml:space="preserve"> razdeljeno na</w:t>
      </w:r>
      <w:r w:rsidR="000B3C70">
        <w:rPr>
          <w:rFonts w:ascii="Arial" w:hAnsi="Arial" w:cs="Arial"/>
          <w:color w:val="000000"/>
          <w:sz w:val="18"/>
          <w:szCs w:val="18"/>
        </w:rPr>
        <w:t xml:space="preserve"> </w:t>
      </w:r>
      <w:r w:rsidR="00113378">
        <w:rPr>
          <w:rFonts w:ascii="Arial" w:hAnsi="Arial" w:cs="Arial"/>
          <w:color w:val="000000"/>
          <w:sz w:val="18"/>
          <w:szCs w:val="18"/>
        </w:rPr>
        <w:t>sklop</w:t>
      </w:r>
      <w:r w:rsidR="00407DA4">
        <w:rPr>
          <w:rFonts w:ascii="Arial" w:hAnsi="Arial" w:cs="Arial"/>
          <w:color w:val="000000"/>
          <w:sz w:val="18"/>
          <w:szCs w:val="18"/>
        </w:rPr>
        <w:t>e</w:t>
      </w:r>
      <w:r w:rsidR="00113378">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216BF7ED"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Pr>
                <w:rFonts w:ascii="Arial" w:hAnsi="Arial" w:cs="Arial"/>
                <w:color w:val="000000"/>
                <w:sz w:val="18"/>
                <w:szCs w:val="18"/>
              </w:rPr>
              <w:t>,</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w:t>
            </w:r>
          </w:p>
          <w:p w14:paraId="46131364"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Pr>
                <w:rFonts w:ascii="Arial" w:hAnsi="Arial" w:cs="Arial"/>
                <w:color w:val="000000"/>
                <w:sz w:val="18"/>
                <w:szCs w:val="18"/>
              </w:rPr>
              <w:t>,</w:t>
            </w:r>
            <w:r w:rsidRPr="00731494">
              <w:rPr>
                <w:rFonts w:ascii="Arial" w:hAnsi="Arial" w:cs="Arial"/>
                <w:color w:val="000000"/>
                <w:sz w:val="18"/>
                <w:szCs w:val="18"/>
              </w:rPr>
              <w:t>72/19</w:t>
            </w:r>
            <w:r>
              <w:rPr>
                <w:rFonts w:ascii="Arial" w:hAnsi="Arial" w:cs="Arial"/>
                <w:color w:val="000000"/>
                <w:sz w:val="18"/>
                <w:szCs w:val="18"/>
              </w:rPr>
              <w:t xml:space="preserve"> in 83/25 - ZOUL</w:t>
            </w:r>
            <w:r w:rsidRPr="00731494">
              <w:rPr>
                <w:rFonts w:ascii="Arial" w:hAnsi="Arial" w:cs="Arial"/>
                <w:color w:val="000000"/>
                <w:sz w:val="18"/>
                <w:szCs w:val="18"/>
              </w:rPr>
              <w:t>)</w:t>
            </w:r>
          </w:p>
          <w:p w14:paraId="64DBCA6D"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Pr>
                <w:rFonts w:ascii="Arial" w:hAnsi="Arial" w:cs="Arial"/>
                <w:color w:val="000000"/>
                <w:sz w:val="18"/>
                <w:szCs w:val="18"/>
              </w:rPr>
              <w:t>,</w:t>
            </w:r>
            <w:r w:rsidRPr="00731494">
              <w:rPr>
                <w:rFonts w:ascii="Arial" w:hAnsi="Arial" w:cs="Arial"/>
                <w:color w:val="000000"/>
                <w:sz w:val="18"/>
                <w:szCs w:val="18"/>
              </w:rPr>
              <w:t>76/23</w:t>
            </w:r>
            <w:r>
              <w:rPr>
                <w:rFonts w:ascii="Arial" w:hAnsi="Arial" w:cs="Arial"/>
                <w:color w:val="000000"/>
                <w:sz w:val="18"/>
                <w:szCs w:val="18"/>
              </w:rPr>
              <w:t>, 24/25 – ZfisP-1, 39/25, 85/25 – ZPJS in 112/25</w:t>
            </w:r>
            <w:r w:rsidRPr="00731494">
              <w:rPr>
                <w:rFonts w:ascii="Arial" w:hAnsi="Arial" w:cs="Arial"/>
                <w:color w:val="000000"/>
                <w:sz w:val="18"/>
                <w:szCs w:val="18"/>
              </w:rPr>
              <w:t>)</w:t>
            </w:r>
          </w:p>
          <w:p w14:paraId="5EF1B567"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79C90948"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3075F955"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38EAF431" w:rsidR="00BE7E6E"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2BA5B8F4" w14:textId="77777777" w:rsidR="002F5917" w:rsidRDefault="002F5917"/>
    <w:tbl>
      <w:tblPr>
        <w:tblStyle w:val="NormalTablePHPDOCX"/>
        <w:tblW w:w="2500" w:type="pct"/>
        <w:tblInd w:w="108" w:type="dxa"/>
        <w:tblLook w:val="04A0" w:firstRow="1" w:lastRow="0" w:firstColumn="1" w:lastColumn="0" w:noHBand="0" w:noVBand="1"/>
      </w:tblPr>
      <w:tblGrid>
        <w:gridCol w:w="4504"/>
      </w:tblGrid>
      <w:tr w:rsidR="0088128E" w:rsidRPr="00731494" w14:paraId="0D181B32" w14:textId="77777777" w:rsidTr="00FF72C4">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6210DB8" w14:textId="77777777" w:rsidR="0088128E" w:rsidRPr="00731494" w:rsidRDefault="0088128E" w:rsidP="00FF72C4">
            <w:r w:rsidRPr="00731494">
              <w:rPr>
                <w:rFonts w:ascii="Arial" w:hAnsi="Arial" w:cs="Arial"/>
                <w:color w:val="FFFFFF"/>
                <w:position w:val="-2"/>
                <w:sz w:val="18"/>
                <w:szCs w:val="18"/>
              </w:rPr>
              <w:t>Tehnična sposobnost</w:t>
            </w:r>
          </w:p>
        </w:tc>
      </w:tr>
    </w:tbl>
    <w:p w14:paraId="70D80E59" w14:textId="77777777" w:rsidR="0088128E" w:rsidRPr="00731494" w:rsidRDefault="0088128E" w:rsidP="0088128E"/>
    <w:tbl>
      <w:tblPr>
        <w:tblStyle w:val="NormalTablePHPDOCX"/>
        <w:tblW w:w="9300" w:type="dxa"/>
        <w:tblInd w:w="108" w:type="dxa"/>
        <w:tblLook w:val="04A0" w:firstRow="1" w:lastRow="0" w:firstColumn="1" w:lastColumn="0" w:noHBand="0" w:noVBand="1"/>
      </w:tblPr>
      <w:tblGrid>
        <w:gridCol w:w="1860"/>
        <w:gridCol w:w="7440"/>
      </w:tblGrid>
      <w:tr w:rsidR="0088128E" w:rsidRPr="00731494" w14:paraId="391A8BE6" w14:textId="77777777" w:rsidTr="00FF72C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AB6D96" w14:textId="77777777" w:rsidR="0088128E" w:rsidRPr="00731494" w:rsidRDefault="0088128E" w:rsidP="00FF72C4">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62F00"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w:t>
            </w:r>
            <w:r w:rsidRPr="00B4134A">
              <w:rPr>
                <w:rFonts w:ascii="Arial" w:hAnsi="Arial" w:cs="Arial"/>
                <w:color w:val="000000"/>
                <w:position w:val="-2"/>
                <w:sz w:val="18"/>
                <w:szCs w:val="18"/>
              </w:rPr>
              <w:t>ospodarski subjekt, ki nastopa v ponudbi, mora izkazati vsaj eno (1) primerljivo referenco, iz katere bo izhajalo, da je referenčnemu naročniku, ki deluje na območju EU, dobavil primerljiv aparat po funkciji, namenu in kompleksnosti, kot ga ponuja v ponudbi.</w:t>
            </w:r>
          </w:p>
          <w:p w14:paraId="6905E86B"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 xml:space="preserve">Zahtevana referenca se nanaša na dobavo vsaj enega (1) avtomatskega IHK/ICK laboratorijskega </w:t>
            </w:r>
            <w:proofErr w:type="spellStart"/>
            <w:r w:rsidRPr="00B4134A">
              <w:rPr>
                <w:rFonts w:ascii="Arial" w:hAnsi="Arial" w:cs="Arial"/>
                <w:color w:val="000000"/>
                <w:position w:val="-2"/>
                <w:sz w:val="18"/>
                <w:szCs w:val="18"/>
              </w:rPr>
              <w:t>barvalnika</w:t>
            </w:r>
            <w:proofErr w:type="spellEnd"/>
            <w:r w:rsidRPr="00B4134A">
              <w:rPr>
                <w:rFonts w:ascii="Arial" w:hAnsi="Arial" w:cs="Arial"/>
                <w:color w:val="000000"/>
                <w:position w:val="-2"/>
                <w:sz w:val="18"/>
                <w:szCs w:val="18"/>
              </w:rPr>
              <w:t xml:space="preserve"> oziroma primerljivega avtomatiziranega laboratorijskega sistema, ki je po funkciji, namenu in kompleksnosti primerljiv ponujeni opremi ter omogoča celovito izvajanje postopkov, ki so predmet tega javnega naročila.</w:t>
            </w:r>
          </w:p>
          <w:p w14:paraId="22B22D69"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Referenčna dobava mora izkazovati sposobnost ponudnika za izvedbo celovitega sistema in njegove uvedbe v delovanje pri naročniku. Referenca je lahko izvedena kot enoten funkcionalno zaključen komplet ali kot več funkcionalno povezanih sklopov, dobavljenih v okviru ene ali več pogodbenih dobav, ki skupaj tvorijo primerljivo sistemsko celoto.</w:t>
            </w:r>
          </w:p>
          <w:p w14:paraId="2884D523"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Reference, ki se nanašajo zgolj na posamezne sestavne dele ali samostojne funkcionalne module, ki sami po sebi ne predstavljajo primerljivega sistema, naročnik ne bo priznal.</w:t>
            </w:r>
          </w:p>
          <w:p w14:paraId="0AF157D7" w14:textId="77777777" w:rsidR="00D87CD7" w:rsidRPr="00B4134A" w:rsidRDefault="00D87CD7" w:rsidP="00D87CD7">
            <w:pPr>
              <w:spacing w:before="135" w:after="135"/>
              <w:jc w:val="both"/>
              <w:textAlignment w:val="center"/>
              <w:rPr>
                <w:rFonts w:ascii="Arial" w:hAnsi="Arial" w:cs="Arial"/>
                <w:color w:val="000000"/>
                <w:position w:val="-2"/>
                <w:sz w:val="18"/>
                <w:szCs w:val="18"/>
              </w:rPr>
            </w:pPr>
            <w:r w:rsidRPr="00B4134A">
              <w:rPr>
                <w:rFonts w:ascii="Arial" w:hAnsi="Arial" w:cs="Arial"/>
                <w:color w:val="000000"/>
                <w:position w:val="-2"/>
                <w:sz w:val="18"/>
                <w:szCs w:val="18"/>
              </w:rPr>
              <w:t>Naročnik bo priznal reference, ki ne bodo starejše od 3 let od datuma objave tega javnega naročila.</w:t>
            </w:r>
          </w:p>
          <w:p w14:paraId="4DAB20EA" w14:textId="327F3CEA" w:rsidR="0088128E" w:rsidRPr="00731494" w:rsidRDefault="00D87CD7" w:rsidP="00812F3B">
            <w:pPr>
              <w:spacing w:before="135" w:after="135"/>
              <w:jc w:val="both"/>
              <w:textAlignment w:val="center"/>
            </w:pPr>
            <w:r w:rsidRPr="00B4134A">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88128E" w:rsidRPr="00731494" w14:paraId="7B32DCAD"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5B6B1" w14:textId="77777777" w:rsidR="0088128E" w:rsidRPr="00731494" w:rsidRDefault="0088128E" w:rsidP="00FF72C4">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E90B9"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88128E" w:rsidRPr="00731494" w14:paraId="70986705"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8C006" w14:textId="77777777" w:rsidR="0088128E" w:rsidRPr="00731494" w:rsidRDefault="0088128E" w:rsidP="00FF72C4">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B84AB" w14:textId="77777777" w:rsidR="0088128E" w:rsidRPr="00731494" w:rsidRDefault="0088128E" w:rsidP="00FF72C4">
            <w:pPr>
              <w:jc w:val="both"/>
              <w:textAlignment w:val="center"/>
            </w:pPr>
            <w:r w:rsidRPr="00731494">
              <w:rPr>
                <w:rFonts w:ascii="Arial" w:hAnsi="Arial" w:cs="Arial"/>
                <w:color w:val="000000"/>
                <w:position w:val="-2"/>
                <w:sz w:val="18"/>
                <w:szCs w:val="18"/>
              </w:rPr>
              <w:t> </w:t>
            </w:r>
          </w:p>
          <w:p w14:paraId="1A1D4979" w14:textId="77777777" w:rsidR="0088128E" w:rsidRPr="00731494" w:rsidRDefault="0088128E" w:rsidP="00FF72C4">
            <w:r w:rsidRPr="00731494">
              <w:rPr>
                <w:rFonts w:ascii="Arial" w:hAnsi="Arial" w:cs="Arial"/>
                <w:color w:val="000000"/>
                <w:position w:val="-2"/>
                <w:sz w:val="18"/>
                <w:szCs w:val="18"/>
              </w:rPr>
              <w:t xml:space="preserve"> /</w:t>
            </w:r>
          </w:p>
        </w:tc>
      </w:tr>
      <w:tr w:rsidR="0088128E" w:rsidRPr="00731494" w14:paraId="7C92F617"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1046" w14:textId="77777777" w:rsidR="0088128E" w:rsidRPr="00731494" w:rsidRDefault="0088128E" w:rsidP="00FF72C4">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FECF"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77651992"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r w:rsidR="0088128E" w:rsidRPr="00731494" w14:paraId="107354AC"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BA88" w14:textId="77777777" w:rsidR="0088128E" w:rsidRPr="00731494" w:rsidRDefault="0088128E" w:rsidP="00FF72C4">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BB5B8"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5A37242A"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bl>
    <w:p w14:paraId="019979F7" w14:textId="77777777" w:rsidR="002F5917" w:rsidRDefault="002F5917">
      <w:pPr>
        <w:sectPr w:rsidR="002F5917" w:rsidSect="00D931BF">
          <w:pgSz w:w="11906" w:h="16838"/>
          <w:pgMar w:top="1418" w:right="1418" w:bottom="1418" w:left="1418" w:header="567" w:footer="680" w:gutter="0"/>
          <w:cols w:space="708"/>
          <w:docGrid w:linePitch="360"/>
        </w:sectPr>
      </w:pPr>
    </w:p>
    <w:p w14:paraId="40CB0F09" w14:textId="79160C7E" w:rsidR="007C4AEA" w:rsidRDefault="00A11576" w:rsidP="00FB234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715F5ED3"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Finančno zavarovanje za dobro izvedbo pogodbenih obveznosti ne sme bistveno odstopati od vzorca tega finančnega zavarovanja, ki je sestavni del te razpisne dokumentacije. </w:t>
      </w:r>
    </w:p>
    <w:p w14:paraId="72C5C29B"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27C79B30"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ali vrednost predmeta naročila, bo moral izbrani ponudnik temu ustrezno spremeniti, podaljšati oziroma nadomestiti tudi zavarovanje za dobro izvedbo pogodbenih obveznosti.</w:t>
      </w:r>
    </w:p>
    <w:p w14:paraId="2F99430D"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25AE0F8F" w14:textId="77777777" w:rsidR="00206E9C"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21979F84" w14:textId="77777777" w:rsidR="00206E9C" w:rsidRPr="00142F46" w:rsidRDefault="00206E9C" w:rsidP="00E31DAF">
      <w:pPr>
        <w:pStyle w:val="Odstavekseznama"/>
        <w:spacing w:before="120" w:after="120"/>
        <w:jc w:val="both"/>
        <w:rPr>
          <w:rFonts w:ascii="Arial" w:hAnsi="Arial" w:cs="Arial"/>
          <w:color w:val="000000"/>
          <w:sz w:val="18"/>
          <w:szCs w:val="18"/>
        </w:rPr>
      </w:pPr>
    </w:p>
    <w:p w14:paraId="50CF5821"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3D74C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440DA7BD"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5AE8D94C" w14:textId="77777777" w:rsidR="00206E9C" w:rsidRPr="00142F46" w:rsidRDefault="00206E9C" w:rsidP="00E31DAF">
      <w:pPr>
        <w:pStyle w:val="Odstavekseznama"/>
        <w:spacing w:before="120" w:after="120"/>
        <w:jc w:val="both"/>
        <w:rPr>
          <w:rFonts w:ascii="Arial" w:hAnsi="Arial" w:cs="Arial"/>
          <w:color w:val="000000"/>
          <w:sz w:val="18"/>
          <w:szCs w:val="18"/>
        </w:rPr>
      </w:pPr>
    </w:p>
    <w:p w14:paraId="31E51812"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CD92DC0" w14:textId="77777777" w:rsidR="00206E9C" w:rsidRPr="00142F46" w:rsidRDefault="00206E9C" w:rsidP="00E31DAF">
      <w:pPr>
        <w:pStyle w:val="Odstavekseznama"/>
        <w:spacing w:before="120" w:after="120"/>
        <w:jc w:val="both"/>
        <w:rPr>
          <w:rFonts w:ascii="Arial" w:hAnsi="Arial" w:cs="Arial"/>
          <w:color w:val="000000"/>
          <w:sz w:val="18"/>
          <w:szCs w:val="18"/>
        </w:rPr>
      </w:pPr>
    </w:p>
    <w:p w14:paraId="72BCF5F7"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5634EF0D" w14:textId="77777777" w:rsidR="00206E9C" w:rsidRPr="00142F46" w:rsidRDefault="00206E9C" w:rsidP="00E31DAF">
      <w:pPr>
        <w:pStyle w:val="Odstavekseznama"/>
        <w:spacing w:before="120" w:after="120"/>
        <w:jc w:val="both"/>
        <w:rPr>
          <w:rFonts w:ascii="Arial" w:hAnsi="Arial" w:cs="Arial"/>
          <w:color w:val="000000"/>
          <w:sz w:val="18"/>
          <w:szCs w:val="18"/>
        </w:rPr>
      </w:pPr>
    </w:p>
    <w:p w14:paraId="47C3BC56"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3B1CF753" w14:textId="77777777" w:rsidR="00206E9C" w:rsidRPr="00142F46" w:rsidRDefault="00206E9C" w:rsidP="00E31DAF">
      <w:pPr>
        <w:pStyle w:val="Odstavekseznama"/>
        <w:spacing w:before="120" w:after="120"/>
        <w:jc w:val="both"/>
        <w:rPr>
          <w:rFonts w:ascii="Arial" w:hAnsi="Arial" w:cs="Arial"/>
          <w:color w:val="000000"/>
          <w:sz w:val="18"/>
          <w:szCs w:val="18"/>
        </w:rPr>
      </w:pPr>
    </w:p>
    <w:p w14:paraId="6148FAF3"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47D02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177F90F5"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13E8C965" w14:textId="77777777" w:rsidR="00206E9C" w:rsidRPr="00142F46" w:rsidRDefault="00206E9C" w:rsidP="00E31DAF">
      <w:pPr>
        <w:pStyle w:val="Odstavekseznama"/>
        <w:spacing w:before="120" w:after="120"/>
        <w:jc w:val="both"/>
        <w:rPr>
          <w:rFonts w:ascii="Arial" w:hAnsi="Arial" w:cs="Arial"/>
          <w:color w:val="000000"/>
          <w:sz w:val="18"/>
          <w:szCs w:val="18"/>
        </w:rPr>
      </w:pPr>
    </w:p>
    <w:p w14:paraId="6482D89E"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0ABD16B2" w14:textId="77777777" w:rsidR="00206E9C" w:rsidRPr="00142F46" w:rsidRDefault="00206E9C" w:rsidP="00E31DAF">
      <w:pPr>
        <w:pStyle w:val="Odstavekseznama"/>
        <w:spacing w:before="120" w:after="120"/>
        <w:jc w:val="both"/>
        <w:rPr>
          <w:rFonts w:ascii="Arial" w:hAnsi="Arial" w:cs="Arial"/>
          <w:color w:val="000000"/>
          <w:sz w:val="18"/>
          <w:szCs w:val="18"/>
        </w:rPr>
      </w:pPr>
    </w:p>
    <w:p w14:paraId="131C505B"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4043748C" w14:textId="77777777" w:rsidR="00206E9C" w:rsidRPr="00142F46" w:rsidRDefault="00206E9C" w:rsidP="00166AA9">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142F46">
        <w:rPr>
          <w:rFonts w:ascii="Arial" w:hAnsi="Arial" w:cs="Arial"/>
          <w:color w:val="000000"/>
          <w:sz w:val="18"/>
          <w:szCs w:val="18"/>
        </w:rPr>
        <w:t>pogarancijskega</w:t>
      </w:r>
      <w:proofErr w:type="spellEnd"/>
      <w:r w:rsidRPr="00142F46">
        <w:rPr>
          <w:rFonts w:ascii="Arial" w:hAnsi="Arial" w:cs="Arial"/>
          <w:color w:val="000000"/>
          <w:sz w:val="18"/>
          <w:szCs w:val="18"/>
        </w:rPr>
        <w:t xml:space="preserve">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lastRenderedPageBreak/>
              <w:t xml:space="preserve">Zavarovanje </w:t>
            </w:r>
            <w:r w:rsidRPr="00911874">
              <w:rPr>
                <w:rFonts w:ascii="Arial" w:hAnsi="Arial" w:cs="Arial"/>
                <w:b/>
                <w:bCs/>
                <w:color w:val="FFFFFF"/>
                <w:position w:val="-2"/>
                <w:sz w:val="18"/>
                <w:szCs w:val="18"/>
                <w:shd w:val="clear" w:color="auto" w:fill="000000"/>
              </w:rPr>
              <w:t>za odpravo napak</w:t>
            </w:r>
          </w:p>
        </w:tc>
      </w:tr>
    </w:tbl>
    <w:p w14:paraId="5A0E100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88A2C2B"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17CD53F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3B1B55F1" w14:textId="77777777" w:rsidR="00D13912"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22BCDA44" w14:textId="77777777" w:rsidR="00D13912" w:rsidRPr="00142F46" w:rsidRDefault="00D13912" w:rsidP="00D13912">
      <w:pPr>
        <w:pStyle w:val="Odstavekseznama"/>
        <w:spacing w:before="120" w:after="120"/>
        <w:jc w:val="both"/>
        <w:rPr>
          <w:rFonts w:ascii="Arial" w:hAnsi="Arial" w:cs="Arial"/>
          <w:color w:val="000000"/>
          <w:sz w:val="18"/>
          <w:szCs w:val="18"/>
        </w:rPr>
      </w:pPr>
    </w:p>
    <w:p w14:paraId="420E22C4"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33589EA8" w14:textId="77777777" w:rsidR="00D13912" w:rsidRPr="00142F46" w:rsidRDefault="00D13912" w:rsidP="00D13912">
      <w:pPr>
        <w:pStyle w:val="Odstavekseznama"/>
        <w:spacing w:before="120" w:after="120"/>
        <w:jc w:val="both"/>
        <w:rPr>
          <w:rFonts w:ascii="Arial" w:hAnsi="Arial" w:cs="Arial"/>
          <w:color w:val="000000"/>
          <w:sz w:val="18"/>
          <w:szCs w:val="18"/>
        </w:rPr>
      </w:pPr>
    </w:p>
    <w:p w14:paraId="69CB6A9F"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BC63C90" w14:textId="77777777" w:rsidR="00D13912" w:rsidRPr="00142F46" w:rsidRDefault="00D13912" w:rsidP="00D13912">
      <w:pPr>
        <w:pStyle w:val="Odstavekseznama"/>
        <w:spacing w:before="120" w:after="120"/>
        <w:jc w:val="both"/>
        <w:rPr>
          <w:rFonts w:ascii="Arial" w:hAnsi="Arial" w:cs="Arial"/>
          <w:color w:val="000000"/>
          <w:sz w:val="18"/>
          <w:szCs w:val="18"/>
        </w:rPr>
      </w:pPr>
    </w:p>
    <w:p w14:paraId="3F0E423F"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21102DE0" w14:textId="77777777" w:rsidR="00D13912" w:rsidRPr="00142F46" w:rsidRDefault="00D13912" w:rsidP="00D13912">
      <w:pPr>
        <w:pStyle w:val="Odstavekseznama"/>
        <w:spacing w:before="120" w:after="120"/>
        <w:jc w:val="both"/>
        <w:rPr>
          <w:rFonts w:ascii="Arial" w:hAnsi="Arial" w:cs="Arial"/>
          <w:color w:val="000000"/>
          <w:sz w:val="18"/>
          <w:szCs w:val="18"/>
        </w:rPr>
      </w:pPr>
    </w:p>
    <w:p w14:paraId="04BCACB1" w14:textId="77777777" w:rsidR="00D13912" w:rsidRPr="00142F46" w:rsidRDefault="00D13912" w:rsidP="00166AA9">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2A0217DB" w14:textId="77777777" w:rsidR="007C4AEA" w:rsidRPr="007C4AEA" w:rsidRDefault="007C4AEA" w:rsidP="007C4AEA">
      <w:pPr>
        <w:spacing w:before="120" w:after="120"/>
        <w:jc w:val="both"/>
        <w:rPr>
          <w:rFonts w:ascii="Arial" w:hAnsi="Arial" w:cs="Arial"/>
          <w:color w:val="000000"/>
          <w:sz w:val="18"/>
          <w:szCs w:val="18"/>
        </w:rPr>
      </w:pP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18EC14F5"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w:t>
      </w:r>
      <w:r w:rsidR="00534F78" w:rsidRPr="00D01FD2">
        <w:rPr>
          <w:rFonts w:ascii="Arial" w:hAnsi="Arial" w:cs="Arial"/>
          <w:snapToGrid w:val="0"/>
          <w:color w:val="000000"/>
          <w:sz w:val="18"/>
          <w:szCs w:val="18"/>
        </w:rPr>
        <w:t xml:space="preserve">dobava </w:t>
      </w:r>
      <w:r w:rsidR="002C6627" w:rsidRPr="007D29C3">
        <w:rPr>
          <w:rFonts w:ascii="Arial" w:hAnsi="Arial" w:cs="Arial"/>
          <w:snapToGrid w:val="0"/>
          <w:color w:val="000000"/>
          <w:sz w:val="18"/>
          <w:szCs w:val="18"/>
        </w:rPr>
        <w:t>IHK/ ICK</w:t>
      </w:r>
      <w:r w:rsidR="002C6627">
        <w:rPr>
          <w:rFonts w:ascii="Arial" w:hAnsi="Arial" w:cs="Arial"/>
          <w:snapToGrid w:val="0"/>
          <w:color w:val="000000"/>
          <w:sz w:val="18"/>
          <w:szCs w:val="18"/>
        </w:rPr>
        <w:t xml:space="preserve"> </w:t>
      </w:r>
      <w:proofErr w:type="spellStart"/>
      <w:r w:rsidR="004F08D9">
        <w:rPr>
          <w:rFonts w:ascii="Arial" w:hAnsi="Arial" w:cs="Arial"/>
          <w:snapToGrid w:val="0"/>
          <w:color w:val="000000"/>
          <w:sz w:val="18"/>
          <w:szCs w:val="18"/>
        </w:rPr>
        <w:t>barvalnika</w:t>
      </w:r>
      <w:proofErr w:type="spellEnd"/>
      <w:r w:rsidR="004F08D9">
        <w:rPr>
          <w:rFonts w:ascii="Arial" w:hAnsi="Arial" w:cs="Arial"/>
          <w:snapToGrid w:val="0"/>
          <w:color w:val="000000"/>
          <w:sz w:val="18"/>
          <w:szCs w:val="18"/>
        </w:rPr>
        <w:t xml:space="preserve"> avtomatskega laboratorijskega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w:t>
      </w:r>
      <w:r w:rsidRPr="00AA6650">
        <w:rPr>
          <w:rFonts w:ascii="Arial" w:hAnsi="Arial" w:cs="Arial"/>
          <w:sz w:val="18"/>
          <w:szCs w:val="18"/>
        </w:rPr>
        <w:t>TEHNIČNA USTREZNOST PONUJENE OPREME</w:t>
      </w:r>
      <w:r w:rsidRPr="00731494">
        <w:rPr>
          <w:rFonts w:ascii="Arial" w:hAnsi="Arial" w:cs="Arial"/>
          <w:sz w:val="18"/>
          <w:szCs w:val="18"/>
        </w:rPr>
        <w:t xml:space="preserve"> </w:t>
      </w:r>
    </w:p>
    <w:p w14:paraId="373E6231" w14:textId="3C0CEBE8"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73855E13" w14:textId="75B5B3C7" w:rsidR="00E9666C" w:rsidRPr="007D29C3" w:rsidRDefault="0041455A" w:rsidP="00166AA9">
      <w:pPr>
        <w:pStyle w:val="Odstavekseznama"/>
        <w:numPr>
          <w:ilvl w:val="0"/>
          <w:numId w:val="44"/>
        </w:numPr>
        <w:spacing w:before="120" w:after="120" w:line="260" w:lineRule="exact"/>
        <w:jc w:val="both"/>
        <w:rPr>
          <w:rFonts w:ascii="Arial" w:hAnsi="Arial" w:cs="Arial"/>
          <w:b/>
          <w:bCs/>
          <w:sz w:val="18"/>
          <w:szCs w:val="18"/>
        </w:rPr>
      </w:pPr>
      <w:r w:rsidRPr="00D01FD2">
        <w:rPr>
          <w:rFonts w:ascii="Arial" w:hAnsi="Arial" w:cs="Arial"/>
          <w:b/>
          <w:bCs/>
          <w:sz w:val="18"/>
          <w:szCs w:val="18"/>
        </w:rPr>
        <w:t xml:space="preserve">Tehnična specifikacija  -  </w:t>
      </w:r>
      <w:proofErr w:type="spellStart"/>
      <w:r w:rsidR="00BD27DA" w:rsidRPr="00D01FD2">
        <w:rPr>
          <w:rFonts w:ascii="Arial" w:hAnsi="Arial" w:cs="Arial"/>
          <w:b/>
          <w:bCs/>
          <w:sz w:val="18"/>
          <w:szCs w:val="18"/>
        </w:rPr>
        <w:t>Barvalnik</w:t>
      </w:r>
      <w:proofErr w:type="spellEnd"/>
      <w:r w:rsidR="00BD27DA" w:rsidRPr="00D01FD2">
        <w:rPr>
          <w:rFonts w:ascii="Arial" w:hAnsi="Arial" w:cs="Arial"/>
          <w:b/>
          <w:bCs/>
          <w:sz w:val="18"/>
          <w:szCs w:val="18"/>
        </w:rPr>
        <w:t xml:space="preserve"> avtomatski laboratorijski</w:t>
      </w:r>
      <w:r w:rsidR="00581F0A" w:rsidRPr="00D01FD2">
        <w:rPr>
          <w:rFonts w:ascii="Arial" w:hAnsi="Arial" w:cs="Arial"/>
          <w:b/>
          <w:bCs/>
          <w:sz w:val="18"/>
          <w:szCs w:val="18"/>
        </w:rPr>
        <w:t xml:space="preserve"> za </w:t>
      </w:r>
      <w:proofErr w:type="spellStart"/>
      <w:r w:rsidR="00581F0A" w:rsidRPr="00D01FD2">
        <w:rPr>
          <w:rFonts w:ascii="Arial" w:hAnsi="Arial" w:cs="Arial"/>
          <w:b/>
          <w:bCs/>
          <w:sz w:val="18"/>
          <w:szCs w:val="18"/>
        </w:rPr>
        <w:t>imunohistokemijo</w:t>
      </w:r>
      <w:proofErr w:type="spellEnd"/>
      <w:r w:rsidR="00DD4FE3" w:rsidRPr="00D01FD2">
        <w:rPr>
          <w:rFonts w:ascii="Arial" w:hAnsi="Arial" w:cs="Arial"/>
          <w:b/>
          <w:bCs/>
          <w:sz w:val="18"/>
          <w:szCs w:val="18"/>
        </w:rPr>
        <w:t xml:space="preserve">/ </w:t>
      </w:r>
      <w:proofErr w:type="spellStart"/>
      <w:r w:rsidR="00DD4FE3" w:rsidRPr="007D29C3">
        <w:rPr>
          <w:rFonts w:ascii="Arial" w:hAnsi="Arial" w:cs="Arial"/>
          <w:b/>
          <w:bCs/>
          <w:sz w:val="18"/>
          <w:szCs w:val="18"/>
        </w:rPr>
        <w:t>imunocitokemijo</w:t>
      </w:r>
      <w:proofErr w:type="spellEnd"/>
    </w:p>
    <w:p w14:paraId="6557AF7F" w14:textId="77777777" w:rsidR="00DF1910" w:rsidRDefault="00DF1910" w:rsidP="00DF1910">
      <w:pPr>
        <w:spacing w:before="120" w:after="120" w:line="260" w:lineRule="exact"/>
        <w:jc w:val="both"/>
        <w:rPr>
          <w:rFonts w:ascii="Arial" w:hAnsi="Arial" w:cs="Arial"/>
          <w:sz w:val="18"/>
          <w:szCs w:val="18"/>
        </w:rPr>
      </w:pPr>
    </w:p>
    <w:p w14:paraId="5B331585" w14:textId="5DEA253F"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avtomatiziran samostoječi aparat za </w:t>
      </w:r>
      <w:proofErr w:type="spellStart"/>
      <w:r w:rsidRPr="00DF1910">
        <w:rPr>
          <w:rFonts w:ascii="Arial" w:hAnsi="Arial" w:cs="Arial"/>
          <w:sz w:val="18"/>
          <w:szCs w:val="18"/>
        </w:rPr>
        <w:t>imunohistokemijo</w:t>
      </w:r>
      <w:proofErr w:type="spellEnd"/>
      <w:r w:rsidRPr="00DF1910">
        <w:rPr>
          <w:rFonts w:ascii="Arial" w:hAnsi="Arial" w:cs="Arial"/>
          <w:sz w:val="18"/>
          <w:szCs w:val="18"/>
        </w:rPr>
        <w:t xml:space="preserve"> (IHK) in </w:t>
      </w:r>
      <w:proofErr w:type="spellStart"/>
      <w:r w:rsidRPr="00DF1910">
        <w:rPr>
          <w:rFonts w:ascii="Arial" w:hAnsi="Arial" w:cs="Arial"/>
          <w:sz w:val="18"/>
          <w:szCs w:val="18"/>
        </w:rPr>
        <w:t>imunocitokemijo</w:t>
      </w:r>
      <w:proofErr w:type="spellEnd"/>
      <w:r w:rsidRPr="00DF1910">
        <w:rPr>
          <w:rFonts w:ascii="Arial" w:hAnsi="Arial" w:cs="Arial"/>
          <w:sz w:val="18"/>
          <w:szCs w:val="18"/>
        </w:rPr>
        <w:t xml:space="preserve"> (ICK) ter hibridizacijo in situ (ISH), dimenzij š x g x v: do 120 x 90 x 1</w:t>
      </w:r>
      <w:r w:rsidR="005505DD">
        <w:rPr>
          <w:rFonts w:ascii="Arial" w:hAnsi="Arial" w:cs="Arial"/>
          <w:sz w:val="18"/>
          <w:szCs w:val="18"/>
        </w:rPr>
        <w:t>70</w:t>
      </w:r>
      <w:r w:rsidRPr="00DF1910">
        <w:rPr>
          <w:rFonts w:ascii="Arial" w:hAnsi="Arial" w:cs="Arial"/>
          <w:sz w:val="18"/>
          <w:szCs w:val="18"/>
        </w:rPr>
        <w:t>cm</w:t>
      </w:r>
    </w:p>
    <w:p w14:paraId="61F24B83" w14:textId="58D6D4B1"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kapaciteta: vsaj 30 med seboj neodvisnih mest za histološke in/ ali citološke preparate na predmetnih steklih standardne velikosti različnih proizvajalcev </w:t>
      </w:r>
      <w:r w:rsidRPr="00D01FD2">
        <w:rPr>
          <w:rFonts w:ascii="Arial" w:hAnsi="Arial" w:cs="Arial"/>
          <w:sz w:val="18"/>
          <w:szCs w:val="18"/>
        </w:rPr>
        <w:t>in vsaj 3</w:t>
      </w:r>
      <w:r w:rsidR="00DD4FE3" w:rsidRPr="00D01FD2">
        <w:rPr>
          <w:rFonts w:ascii="Arial" w:hAnsi="Arial" w:cs="Arial"/>
          <w:sz w:val="18"/>
          <w:szCs w:val="18"/>
        </w:rPr>
        <w:t>0</w:t>
      </w:r>
      <w:r w:rsidRPr="00DF1910">
        <w:rPr>
          <w:rFonts w:ascii="Arial" w:hAnsi="Arial" w:cs="Arial"/>
          <w:sz w:val="18"/>
          <w:szCs w:val="18"/>
        </w:rPr>
        <w:t xml:space="preserve"> mest za reagente</w:t>
      </w:r>
    </w:p>
    <w:p w14:paraId="67A7B090"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možnost upravljanja in spremljanja stanja IHK/ ICK </w:t>
      </w:r>
      <w:proofErr w:type="spellStart"/>
      <w:r w:rsidRPr="00DF1910">
        <w:rPr>
          <w:rFonts w:ascii="Arial" w:hAnsi="Arial" w:cs="Arial"/>
          <w:sz w:val="18"/>
          <w:szCs w:val="18"/>
        </w:rPr>
        <w:t>barvalnika</w:t>
      </w:r>
      <w:proofErr w:type="spellEnd"/>
      <w:r w:rsidRPr="00DF1910">
        <w:rPr>
          <w:rFonts w:ascii="Arial" w:hAnsi="Arial" w:cs="Arial"/>
          <w:sz w:val="18"/>
          <w:szCs w:val="18"/>
        </w:rPr>
        <w:t xml:space="preserve"> preko integriranega </w:t>
      </w:r>
      <w:proofErr w:type="spellStart"/>
      <w:r w:rsidRPr="00DF1910">
        <w:rPr>
          <w:rFonts w:ascii="Arial" w:hAnsi="Arial" w:cs="Arial"/>
          <w:sz w:val="18"/>
          <w:szCs w:val="18"/>
        </w:rPr>
        <w:t>touch</w:t>
      </w:r>
      <w:proofErr w:type="spellEnd"/>
      <w:r w:rsidRPr="00DF1910">
        <w:rPr>
          <w:rFonts w:ascii="Arial" w:hAnsi="Arial" w:cs="Arial"/>
          <w:sz w:val="18"/>
          <w:szCs w:val="18"/>
        </w:rPr>
        <w:t xml:space="preserve"> </w:t>
      </w:r>
      <w:proofErr w:type="spellStart"/>
      <w:r w:rsidRPr="00DF1910">
        <w:rPr>
          <w:rFonts w:ascii="Arial" w:hAnsi="Arial" w:cs="Arial"/>
          <w:sz w:val="18"/>
          <w:szCs w:val="18"/>
        </w:rPr>
        <w:t>screena</w:t>
      </w:r>
      <w:proofErr w:type="spellEnd"/>
      <w:r w:rsidRPr="00DF1910">
        <w:rPr>
          <w:rFonts w:ascii="Arial" w:hAnsi="Arial" w:cs="Arial"/>
          <w:sz w:val="18"/>
          <w:szCs w:val="18"/>
        </w:rPr>
        <w:t xml:space="preserve"> in preko računalnika</w:t>
      </w:r>
    </w:p>
    <w:p w14:paraId="5917A11C"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opozorila v primeru pomanjkanja ali pretečenega roka reagentov, potrebe po čiščenju</w:t>
      </w:r>
    </w:p>
    <w:p w14:paraId="26262E5C" w14:textId="7AA3DC3E"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svetlobni signali na IHK/ ICK </w:t>
      </w:r>
      <w:proofErr w:type="spellStart"/>
      <w:r w:rsidRPr="00DF1910">
        <w:rPr>
          <w:rFonts w:ascii="Arial" w:hAnsi="Arial" w:cs="Arial"/>
          <w:sz w:val="18"/>
          <w:szCs w:val="18"/>
        </w:rPr>
        <w:t>barval</w:t>
      </w:r>
      <w:r w:rsidR="007952BD">
        <w:rPr>
          <w:rFonts w:ascii="Arial" w:hAnsi="Arial" w:cs="Arial"/>
          <w:sz w:val="18"/>
          <w:szCs w:val="18"/>
        </w:rPr>
        <w:t>niku</w:t>
      </w:r>
      <w:proofErr w:type="spellEnd"/>
      <w:r w:rsidRPr="00DF1910">
        <w:rPr>
          <w:rFonts w:ascii="Arial" w:hAnsi="Arial" w:cs="Arial"/>
          <w:sz w:val="18"/>
          <w:szCs w:val="18"/>
        </w:rPr>
        <w:t>, ki kažejo stanje delovanja</w:t>
      </w:r>
    </w:p>
    <w:p w14:paraId="2AAC918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neodvisno in sočasno procesiranje različnih IHK protokolov,  ICK protokolov, tudi dvojnega IHK/ ICK barvanja, in ISH na vseh neodvisnih pozicijah</w:t>
      </w:r>
    </w:p>
    <w:p w14:paraId="210FA1F0"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popolnoma neodvisno procesiranje vsakega predmetnega stekla brez vpliva na druga predmetna stekla na drugih pozicijah, ki se istočasno procesirajo:</w:t>
      </w:r>
    </w:p>
    <w:p w14:paraId="32344173"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poljuben začetek in konec procesiranja</w:t>
      </w:r>
    </w:p>
    <w:p w14:paraId="7611F8DE"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takojšnje ponovno nalaganje predmetnih stekel na končanih prostih pozicijah</w:t>
      </w:r>
    </w:p>
    <w:p w14:paraId="6661E68B" w14:textId="77777777" w:rsidR="00DF1910" w:rsidRPr="00D01FD2"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neodvisno in sočasno </w:t>
      </w:r>
      <w:r w:rsidRPr="00D01FD2">
        <w:rPr>
          <w:rFonts w:ascii="Arial" w:hAnsi="Arial" w:cs="Arial"/>
          <w:sz w:val="18"/>
          <w:szCs w:val="18"/>
        </w:rPr>
        <w:t>procesiranje poljubnega protokola barvanja</w:t>
      </w:r>
    </w:p>
    <w:p w14:paraId="5D7DFD8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01FD2">
        <w:rPr>
          <w:rFonts w:ascii="Arial" w:hAnsi="Arial" w:cs="Arial"/>
          <w:sz w:val="18"/>
          <w:szCs w:val="18"/>
        </w:rPr>
        <w:t>kontrola temperature (od 37 do 100</w:t>
      </w:r>
      <w:r w:rsidRPr="007D29C3">
        <w:rPr>
          <w:rFonts w:ascii="Arial" w:hAnsi="Arial" w:cs="Arial"/>
          <w:sz w:val="18"/>
          <w:szCs w:val="18"/>
          <w:vertAlign w:val="superscript"/>
        </w:rPr>
        <w:t>0</w:t>
      </w:r>
      <w:r w:rsidRPr="00D01FD2">
        <w:rPr>
          <w:rFonts w:ascii="Arial" w:hAnsi="Arial" w:cs="Arial"/>
          <w:sz w:val="18"/>
          <w:szCs w:val="18"/>
        </w:rPr>
        <w:t>C) na</w:t>
      </w:r>
      <w:r w:rsidRPr="00DF1910">
        <w:rPr>
          <w:rFonts w:ascii="Arial" w:hAnsi="Arial" w:cs="Arial"/>
          <w:sz w:val="18"/>
          <w:szCs w:val="18"/>
        </w:rPr>
        <w:t xml:space="preserve"> posameznem predmetnem steklu v fazi odkrivanja antigenov, inkubacije protiteles in detekcijskega kita med postopkom</w:t>
      </w:r>
    </w:p>
    <w:p w14:paraId="6D3F658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avtomatsko ali ročno dodajanje protitelesa na vsako neodvisno pozicijo</w:t>
      </w:r>
    </w:p>
    <w:p w14:paraId="04768942"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možnost sočasne uporabe različnih protiteles različnih proizvajalcev v različnih oblikah (</w:t>
      </w:r>
      <w:proofErr w:type="spellStart"/>
      <w:r w:rsidRPr="00DF1910">
        <w:rPr>
          <w:rFonts w:ascii="Arial" w:hAnsi="Arial" w:cs="Arial"/>
          <w:sz w:val="18"/>
          <w:szCs w:val="18"/>
        </w:rPr>
        <w:t>ready</w:t>
      </w:r>
      <w:proofErr w:type="spellEnd"/>
      <w:r w:rsidRPr="00DF1910">
        <w:rPr>
          <w:rFonts w:ascii="Arial" w:hAnsi="Arial" w:cs="Arial"/>
          <w:sz w:val="18"/>
          <w:szCs w:val="18"/>
        </w:rPr>
        <w:t xml:space="preserve"> to </w:t>
      </w:r>
      <w:proofErr w:type="spellStart"/>
      <w:r w:rsidRPr="00DF1910">
        <w:rPr>
          <w:rFonts w:ascii="Arial" w:hAnsi="Arial" w:cs="Arial"/>
          <w:sz w:val="18"/>
          <w:szCs w:val="18"/>
        </w:rPr>
        <w:t>use</w:t>
      </w:r>
      <w:proofErr w:type="spellEnd"/>
      <w:r w:rsidRPr="00DF1910">
        <w:rPr>
          <w:rFonts w:ascii="Arial" w:hAnsi="Arial" w:cs="Arial"/>
          <w:sz w:val="18"/>
          <w:szCs w:val="18"/>
        </w:rPr>
        <w:t xml:space="preserve"> ali pripravljenih iz koncentratov) ne da bi to vplivalo na procesiranje</w:t>
      </w:r>
    </w:p>
    <w:p w14:paraId="6126B8FA"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avtomatsko sušenje, </w:t>
      </w:r>
      <w:proofErr w:type="spellStart"/>
      <w:r w:rsidRPr="00DF1910">
        <w:rPr>
          <w:rFonts w:ascii="Arial" w:hAnsi="Arial" w:cs="Arial"/>
          <w:sz w:val="18"/>
          <w:szCs w:val="18"/>
        </w:rPr>
        <w:t>deparafinizacija</w:t>
      </w:r>
      <w:proofErr w:type="spellEnd"/>
      <w:r w:rsidRPr="00DF1910">
        <w:rPr>
          <w:rFonts w:ascii="Arial" w:hAnsi="Arial" w:cs="Arial"/>
          <w:sz w:val="18"/>
          <w:szCs w:val="18"/>
        </w:rPr>
        <w:t xml:space="preserve">, odkrivanje antigena, barvanje, amplifikacija, </w:t>
      </w:r>
      <w:proofErr w:type="spellStart"/>
      <w:r w:rsidRPr="00DF1910">
        <w:rPr>
          <w:rFonts w:ascii="Arial" w:hAnsi="Arial" w:cs="Arial"/>
          <w:sz w:val="18"/>
          <w:szCs w:val="18"/>
        </w:rPr>
        <w:t>kontrastiranje</w:t>
      </w:r>
      <w:proofErr w:type="spellEnd"/>
      <w:r w:rsidRPr="00DF1910">
        <w:rPr>
          <w:rFonts w:ascii="Arial" w:hAnsi="Arial" w:cs="Arial"/>
          <w:sz w:val="18"/>
          <w:szCs w:val="18"/>
        </w:rPr>
        <w:t xml:space="preserve"> preparatov</w:t>
      </w:r>
    </w:p>
    <w:p w14:paraId="3DE4D769" w14:textId="1F5839D2" w:rsidR="00DF1910" w:rsidRDefault="002C6627" w:rsidP="00166AA9">
      <w:pPr>
        <w:pStyle w:val="Odstavekseznama"/>
        <w:numPr>
          <w:ilvl w:val="0"/>
          <w:numId w:val="48"/>
        </w:numPr>
        <w:spacing w:before="120" w:after="120" w:line="260" w:lineRule="exact"/>
        <w:jc w:val="both"/>
        <w:rPr>
          <w:rFonts w:ascii="Arial" w:hAnsi="Arial" w:cs="Arial"/>
          <w:sz w:val="18"/>
          <w:szCs w:val="18"/>
        </w:rPr>
      </w:pPr>
      <w:r w:rsidRPr="007D29C3">
        <w:rPr>
          <w:rFonts w:ascii="Arial" w:hAnsi="Arial" w:cs="Arial"/>
          <w:sz w:val="18"/>
          <w:szCs w:val="18"/>
        </w:rPr>
        <w:t>učinkovit</w:t>
      </w:r>
      <w:r w:rsidRPr="00D01FD2">
        <w:rPr>
          <w:rFonts w:ascii="Arial" w:hAnsi="Arial" w:cs="Arial"/>
          <w:sz w:val="18"/>
          <w:szCs w:val="18"/>
        </w:rPr>
        <w:t xml:space="preserve"> </w:t>
      </w:r>
      <w:r w:rsidR="00243D90" w:rsidRPr="00D01FD2">
        <w:rPr>
          <w:rFonts w:ascii="Arial" w:hAnsi="Arial" w:cs="Arial"/>
          <w:sz w:val="18"/>
          <w:szCs w:val="18"/>
        </w:rPr>
        <w:t>sistem</w:t>
      </w:r>
      <w:r w:rsidR="00243D90" w:rsidRPr="00DF1910">
        <w:rPr>
          <w:rFonts w:ascii="Arial" w:hAnsi="Arial" w:cs="Arial"/>
          <w:sz w:val="18"/>
          <w:szCs w:val="18"/>
        </w:rPr>
        <w:t xml:space="preserve"> preprečevanja izsuševanja predmetnega stekla med IHK/ ICK barvanjem</w:t>
      </w:r>
    </w:p>
    <w:p w14:paraId="1CDCE29E"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sistem učinkovitega mešanja za enakomerno porazdelitev reagentov po predmetnem steklu med procesiranjem</w:t>
      </w:r>
    </w:p>
    <w:p w14:paraId="791D1D0E"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možnost tako zaprtega kot odprtega sistema postopkov z možnostjo spreminjanja programov (vpliv na pogoje </w:t>
      </w:r>
      <w:proofErr w:type="spellStart"/>
      <w:r w:rsidRPr="00DF1910">
        <w:rPr>
          <w:rFonts w:ascii="Arial" w:hAnsi="Arial" w:cs="Arial"/>
          <w:sz w:val="18"/>
          <w:szCs w:val="18"/>
        </w:rPr>
        <w:t>deparafinizacije</w:t>
      </w:r>
      <w:proofErr w:type="spellEnd"/>
      <w:r w:rsidRPr="00DF1910">
        <w:rPr>
          <w:rFonts w:ascii="Arial" w:hAnsi="Arial" w:cs="Arial"/>
          <w:sz w:val="18"/>
          <w:szCs w:val="18"/>
        </w:rPr>
        <w:t>, odkrivanja antigena, pogojev inkubacije protiteles in druge IHK/ ICK parametre) na posameznih neodvisnih pozicijah</w:t>
      </w:r>
    </w:p>
    <w:p w14:paraId="11ADE6A4"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možnost nemotene menjave/ dolivanja založnih raztopin med procesom barvanja, ne da bi to vplivalo na proces</w:t>
      </w:r>
    </w:p>
    <w:p w14:paraId="58B91F65"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ločevanje odpada in avtomatizirana razgradnja DAB</w:t>
      </w:r>
    </w:p>
    <w:p w14:paraId="28DA903B"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lastRenderedPageBreak/>
        <w:t xml:space="preserve">zložljiva delovna površina – del IHK/ ICK </w:t>
      </w:r>
      <w:proofErr w:type="spellStart"/>
      <w:r w:rsidRPr="00DF1910">
        <w:rPr>
          <w:rFonts w:ascii="Arial" w:hAnsi="Arial" w:cs="Arial"/>
          <w:sz w:val="18"/>
          <w:szCs w:val="18"/>
        </w:rPr>
        <w:t>barvalnika</w:t>
      </w:r>
      <w:proofErr w:type="spellEnd"/>
      <w:r w:rsidRPr="00DF1910">
        <w:rPr>
          <w:rFonts w:ascii="Arial" w:hAnsi="Arial" w:cs="Arial"/>
          <w:sz w:val="18"/>
          <w:szCs w:val="18"/>
        </w:rPr>
        <w:t xml:space="preserve"> za lažje odlaganje in nalaganje predmetnih stekel in reagentov v IHK/ ICK </w:t>
      </w:r>
      <w:proofErr w:type="spellStart"/>
      <w:r w:rsidRPr="00DF1910">
        <w:rPr>
          <w:rFonts w:ascii="Arial" w:hAnsi="Arial" w:cs="Arial"/>
          <w:sz w:val="18"/>
          <w:szCs w:val="18"/>
        </w:rPr>
        <w:t>barvalnik</w:t>
      </w:r>
      <w:proofErr w:type="spellEnd"/>
    </w:p>
    <w:p w14:paraId="0EFC3D7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kontrola kakovosti:</w:t>
      </w:r>
    </w:p>
    <w:p w14:paraId="192DDF4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zagotovljena sledljivost vzorcev in reagentov s sistemom črtnih kod</w:t>
      </w:r>
    </w:p>
    <w:p w14:paraId="6B961FC1"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kontrola porabe reagentov in sledljivost celotnega postopka za vsako stopnjo vključno z rednim vzdrževanjem (po uporabnikih, ki izvajajo posamezne stopnje)</w:t>
      </w:r>
    </w:p>
    <w:p w14:paraId="01E3BD1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omogočati mora nadgradnjo z LIS, ko se bo za to pojavila potreba</w:t>
      </w:r>
    </w:p>
    <w:p w14:paraId="5F8CFD41"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zanesljiv in dostopen servis, stalna možnost svetovanja po telefonu ali elektronsko</w:t>
      </w:r>
    </w:p>
    <w:p w14:paraId="3A9000F5"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certifikati:</w:t>
      </w:r>
    </w:p>
    <w:p w14:paraId="55863A37"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EN 61010-1 ali enakovredno</w:t>
      </w:r>
    </w:p>
    <w:p w14:paraId="40000562"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IEC/EN 61010-2-010 ali enakovredno</w:t>
      </w:r>
    </w:p>
    <w:p w14:paraId="0A70DC9D"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IEC/ EN 61010-2-101 ali enakovredno</w:t>
      </w:r>
    </w:p>
    <w:p w14:paraId="487F333C"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IEC/EN 61010-2-081 ali enakovredno</w:t>
      </w:r>
    </w:p>
    <w:p w14:paraId="06CD0119" w14:textId="77777777" w:rsidR="00DF1910" w:rsidRDefault="00243D90" w:rsidP="00166AA9">
      <w:pPr>
        <w:pStyle w:val="Odstavekseznama"/>
        <w:numPr>
          <w:ilvl w:val="1"/>
          <w:numId w:val="48"/>
        </w:numPr>
        <w:spacing w:before="120" w:after="120" w:line="260" w:lineRule="exact"/>
        <w:jc w:val="both"/>
        <w:rPr>
          <w:rFonts w:ascii="Arial" w:hAnsi="Arial" w:cs="Arial"/>
          <w:sz w:val="18"/>
          <w:szCs w:val="18"/>
        </w:rPr>
      </w:pPr>
      <w:r w:rsidRPr="00DF1910">
        <w:rPr>
          <w:rFonts w:ascii="Arial" w:hAnsi="Arial" w:cs="Arial"/>
          <w:sz w:val="18"/>
          <w:szCs w:val="18"/>
        </w:rPr>
        <w:t>EN 61326-2-6 ali enakovredno</w:t>
      </w:r>
    </w:p>
    <w:p w14:paraId="454FF38D"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skladnost z uredbo IVDR</w:t>
      </w:r>
    </w:p>
    <w:p w14:paraId="7A850C79"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instalacija aparata</w:t>
      </w:r>
    </w:p>
    <w:p w14:paraId="096EAD6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šolanje uporabnikov</w:t>
      </w:r>
    </w:p>
    <w:p w14:paraId="6B2909FF"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navodila za uporabo aparata in programske opreme v slovenščini</w:t>
      </w:r>
    </w:p>
    <w:p w14:paraId="40BB3CF2" w14:textId="77777777" w:rsid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2 leti garancije</w:t>
      </w:r>
    </w:p>
    <w:p w14:paraId="5D63C2A2" w14:textId="6CFD481D" w:rsidR="00581F0A" w:rsidRPr="00DF1910" w:rsidRDefault="00243D90" w:rsidP="00166AA9">
      <w:pPr>
        <w:pStyle w:val="Odstavekseznama"/>
        <w:numPr>
          <w:ilvl w:val="0"/>
          <w:numId w:val="48"/>
        </w:numPr>
        <w:spacing w:before="120" w:after="120" w:line="260" w:lineRule="exact"/>
        <w:jc w:val="both"/>
        <w:rPr>
          <w:rFonts w:ascii="Arial" w:hAnsi="Arial" w:cs="Arial"/>
          <w:sz w:val="18"/>
          <w:szCs w:val="18"/>
        </w:rPr>
      </w:pPr>
      <w:r w:rsidRPr="00DF1910">
        <w:rPr>
          <w:rFonts w:ascii="Arial" w:hAnsi="Arial" w:cs="Arial"/>
          <w:sz w:val="18"/>
          <w:szCs w:val="18"/>
        </w:rPr>
        <w:t xml:space="preserve">pogodba za </w:t>
      </w:r>
      <w:proofErr w:type="spellStart"/>
      <w:r w:rsidRPr="00DF1910">
        <w:rPr>
          <w:rFonts w:ascii="Arial" w:hAnsi="Arial" w:cs="Arial"/>
          <w:sz w:val="18"/>
          <w:szCs w:val="18"/>
        </w:rPr>
        <w:t>pogarancijsko</w:t>
      </w:r>
      <w:proofErr w:type="spellEnd"/>
      <w:r w:rsidRPr="00DF1910">
        <w:rPr>
          <w:rFonts w:ascii="Arial" w:hAnsi="Arial" w:cs="Arial"/>
          <w:sz w:val="18"/>
          <w:szCs w:val="18"/>
        </w:rPr>
        <w:t xml:space="preserve"> vzdrževanje (</w:t>
      </w:r>
      <w:proofErr w:type="spellStart"/>
      <w:r w:rsidRPr="00DF1910">
        <w:rPr>
          <w:rFonts w:ascii="Arial" w:hAnsi="Arial" w:cs="Arial"/>
          <w:sz w:val="18"/>
          <w:szCs w:val="18"/>
        </w:rPr>
        <w:t>all</w:t>
      </w:r>
      <w:proofErr w:type="spellEnd"/>
      <w:r w:rsidRPr="00DF1910">
        <w:rPr>
          <w:rFonts w:ascii="Arial" w:hAnsi="Arial" w:cs="Arial"/>
          <w:sz w:val="18"/>
          <w:szCs w:val="18"/>
        </w:rPr>
        <w:t xml:space="preserve"> </w:t>
      </w:r>
      <w:proofErr w:type="spellStart"/>
      <w:r w:rsidRPr="00DF1910">
        <w:rPr>
          <w:rFonts w:ascii="Arial" w:hAnsi="Arial" w:cs="Arial"/>
          <w:sz w:val="18"/>
          <w:szCs w:val="18"/>
        </w:rPr>
        <w:t>inclusive</w:t>
      </w:r>
      <w:proofErr w:type="spellEnd"/>
      <w:r w:rsidRPr="00DF1910">
        <w:rPr>
          <w:rFonts w:ascii="Arial" w:hAnsi="Arial" w:cs="Arial"/>
          <w:sz w:val="18"/>
          <w:szCs w:val="18"/>
        </w:rPr>
        <w:t xml:space="preserve">) </w:t>
      </w:r>
      <w:r w:rsidR="00164103">
        <w:rPr>
          <w:rFonts w:ascii="Arial" w:hAnsi="Arial" w:cs="Arial"/>
          <w:sz w:val="18"/>
          <w:szCs w:val="18"/>
        </w:rPr>
        <w:t xml:space="preserve">v trajanju </w:t>
      </w:r>
      <w:r w:rsidR="00385E35">
        <w:rPr>
          <w:rFonts w:ascii="Arial" w:hAnsi="Arial" w:cs="Arial"/>
          <w:sz w:val="18"/>
          <w:szCs w:val="18"/>
        </w:rPr>
        <w:t>6 let</w:t>
      </w:r>
      <w:r w:rsidR="00AD0701">
        <w:rPr>
          <w:rFonts w:ascii="Arial" w:hAnsi="Arial" w:cs="Arial"/>
          <w:sz w:val="18"/>
          <w:szCs w:val="18"/>
        </w:rPr>
        <w:t xml:space="preserve"> po izteku garancijskega obdobja</w:t>
      </w:r>
    </w:p>
    <w:p w14:paraId="76E99A92" w14:textId="77777777" w:rsidR="002A3E00" w:rsidRDefault="002A3E00" w:rsidP="0038444C">
      <w:pPr>
        <w:spacing w:before="120" w:after="120" w:line="260" w:lineRule="exact"/>
        <w:jc w:val="both"/>
        <w:rPr>
          <w:rFonts w:ascii="Arial" w:hAnsi="Arial" w:cs="Arial"/>
          <w:b/>
          <w:bCs/>
          <w:sz w:val="18"/>
          <w:szCs w:val="18"/>
        </w:rPr>
      </w:pPr>
    </w:p>
    <w:p w14:paraId="72CEB51A" w14:textId="0585BE7E" w:rsidR="0038444C" w:rsidRPr="0038444C" w:rsidRDefault="0038444C" w:rsidP="0038444C">
      <w:pPr>
        <w:spacing w:before="120" w:after="120" w:line="260" w:lineRule="exact"/>
        <w:jc w:val="both"/>
        <w:rPr>
          <w:rFonts w:ascii="Arial" w:hAnsi="Arial" w:cs="Arial"/>
          <w:b/>
          <w:bCs/>
          <w:sz w:val="18"/>
          <w:szCs w:val="18"/>
        </w:rPr>
      </w:pPr>
      <w:r w:rsidRPr="0038444C">
        <w:rPr>
          <w:rFonts w:ascii="Arial" w:hAnsi="Arial" w:cs="Arial"/>
          <w:b/>
          <w:bCs/>
          <w:sz w:val="18"/>
          <w:szCs w:val="18"/>
        </w:rPr>
        <w:t>Zahteve za servisno podporo:</w:t>
      </w:r>
    </w:p>
    <w:p w14:paraId="7F069975" w14:textId="16A28C38"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Tako v času garancije kot </w:t>
      </w:r>
      <w:proofErr w:type="spellStart"/>
      <w:r w:rsidRPr="0038444C">
        <w:rPr>
          <w:rFonts w:ascii="Arial" w:hAnsi="Arial" w:cs="Arial"/>
          <w:sz w:val="18"/>
          <w:szCs w:val="18"/>
        </w:rPr>
        <w:t>pogarancijskega</w:t>
      </w:r>
      <w:proofErr w:type="spellEnd"/>
      <w:r w:rsidRPr="0038444C">
        <w:rPr>
          <w:rFonts w:ascii="Arial" w:hAnsi="Arial" w:cs="Arial"/>
          <w:sz w:val="18"/>
          <w:szCs w:val="18"/>
        </w:rPr>
        <w:t xml:space="preserve"> vzdrževanja ponudnik zagotovi brezplačno garancijsko servisno vzdrževanje opreme v obsegu popolnega servisiranja in vzdrževanja (</w:t>
      </w:r>
      <w:proofErr w:type="spellStart"/>
      <w:r w:rsidRPr="0038444C">
        <w:rPr>
          <w:rFonts w:ascii="Arial" w:hAnsi="Arial" w:cs="Arial"/>
          <w:sz w:val="18"/>
          <w:szCs w:val="18"/>
        </w:rPr>
        <w:t>all</w:t>
      </w:r>
      <w:proofErr w:type="spellEnd"/>
      <w:r w:rsidRPr="0038444C">
        <w:rPr>
          <w:rFonts w:ascii="Arial" w:hAnsi="Arial" w:cs="Arial"/>
          <w:sz w:val="18"/>
          <w:szCs w:val="18"/>
        </w:rPr>
        <w:t xml:space="preserve"> </w:t>
      </w:r>
      <w:proofErr w:type="spellStart"/>
      <w:r w:rsidRPr="0038444C">
        <w:rPr>
          <w:rFonts w:ascii="Arial" w:hAnsi="Arial" w:cs="Arial"/>
          <w:sz w:val="18"/>
          <w:szCs w:val="18"/>
        </w:rPr>
        <w:t>inclusive</w:t>
      </w:r>
      <w:proofErr w:type="spellEnd"/>
      <w:r w:rsidRPr="0038444C">
        <w:rPr>
          <w:rFonts w:ascii="Arial" w:hAnsi="Arial" w:cs="Arial"/>
          <w:sz w:val="18"/>
          <w:szCs w:val="18"/>
        </w:rPr>
        <w:t xml:space="preserve">), ki vključuje vse morebitne materialne in nematerialne stroške. Zagotoviti mora </w:t>
      </w:r>
      <w:r w:rsidR="00E138C1" w:rsidRPr="00E138C1">
        <w:rPr>
          <w:rFonts w:ascii="Arial" w:hAnsi="Arial" w:cs="Arial"/>
          <w:sz w:val="18"/>
          <w:szCs w:val="18"/>
        </w:rPr>
        <w:t>organiziran servis na območju Republike Slovenije oziroma zagotavljanje servisnih intervencij v zahtevanih časih</w:t>
      </w:r>
      <w:r w:rsidR="00E138C1">
        <w:rPr>
          <w:rFonts w:ascii="Arial" w:hAnsi="Arial" w:cs="Arial"/>
          <w:sz w:val="18"/>
          <w:szCs w:val="18"/>
        </w:rPr>
        <w:t>.</w:t>
      </w:r>
    </w:p>
    <w:p w14:paraId="3B3A16D0"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Odzivni čas (čas v katerem se pristopi k odpravljanju napake): </w:t>
      </w:r>
      <w:proofErr w:type="spellStart"/>
      <w:r w:rsidRPr="0038444C">
        <w:rPr>
          <w:rFonts w:ascii="Arial" w:hAnsi="Arial" w:cs="Arial"/>
          <w:sz w:val="18"/>
          <w:szCs w:val="18"/>
        </w:rPr>
        <w:t>max</w:t>
      </w:r>
      <w:proofErr w:type="spellEnd"/>
      <w:r w:rsidRPr="0038444C">
        <w:rPr>
          <w:rFonts w:ascii="Arial" w:hAnsi="Arial" w:cs="Arial"/>
          <w:sz w:val="18"/>
          <w:szCs w:val="18"/>
        </w:rPr>
        <w:t xml:space="preserve"> 4 ure od prejema obvestila o napaki</w:t>
      </w:r>
    </w:p>
    <w:p w14:paraId="3E8A0666"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Obisk serviserja: </w:t>
      </w:r>
      <w:proofErr w:type="spellStart"/>
      <w:r w:rsidRPr="0038444C">
        <w:rPr>
          <w:rFonts w:ascii="Arial" w:hAnsi="Arial" w:cs="Arial"/>
          <w:sz w:val="18"/>
          <w:szCs w:val="18"/>
        </w:rPr>
        <w:t>max</w:t>
      </w:r>
      <w:proofErr w:type="spellEnd"/>
      <w:r w:rsidRPr="0038444C">
        <w:rPr>
          <w:rFonts w:ascii="Arial" w:hAnsi="Arial" w:cs="Arial"/>
          <w:sz w:val="18"/>
          <w:szCs w:val="18"/>
        </w:rPr>
        <w:t xml:space="preserve"> 24 ur od prejema obvestila o napaki</w:t>
      </w:r>
    </w:p>
    <w:p w14:paraId="502452EB"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Odprava napak: </w:t>
      </w:r>
      <w:proofErr w:type="spellStart"/>
      <w:r w:rsidRPr="0038444C">
        <w:rPr>
          <w:rFonts w:ascii="Arial" w:hAnsi="Arial" w:cs="Arial"/>
          <w:sz w:val="18"/>
          <w:szCs w:val="18"/>
        </w:rPr>
        <w:t>max</w:t>
      </w:r>
      <w:proofErr w:type="spellEnd"/>
      <w:r w:rsidRPr="0038444C">
        <w:rPr>
          <w:rFonts w:ascii="Arial" w:hAnsi="Arial" w:cs="Arial"/>
          <w:sz w:val="18"/>
          <w:szCs w:val="18"/>
        </w:rPr>
        <w:t xml:space="preserve"> 96 ur od prejema obvestila o napaki</w:t>
      </w:r>
    </w:p>
    <w:p w14:paraId="1C8DCF60"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V primeru, da napaka ni odpravljena v 96 urah po prejemu obvestila o napaki, ponudnik zagotavlja brezplačno nadomestno opremo istih oz. boljših karakteristik, ki vključuje dobavo, namestitev, prenos podatkov ter ostale storitve potrebne za nemoteno delovanje opreme.</w:t>
      </w:r>
    </w:p>
    <w:p w14:paraId="07594CBA"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Ponudnik se zavezuje, da bo v primeru, če se v garancijskem obdobju ali v času </w:t>
      </w:r>
      <w:proofErr w:type="spellStart"/>
      <w:r w:rsidRPr="0038444C">
        <w:rPr>
          <w:rFonts w:ascii="Arial" w:hAnsi="Arial" w:cs="Arial"/>
          <w:sz w:val="18"/>
          <w:szCs w:val="18"/>
        </w:rPr>
        <w:t>pogarancijskega</w:t>
      </w:r>
      <w:proofErr w:type="spellEnd"/>
      <w:r w:rsidRPr="0038444C">
        <w:rPr>
          <w:rFonts w:ascii="Arial" w:hAnsi="Arial" w:cs="Arial"/>
          <w:sz w:val="18"/>
          <w:szCs w:val="18"/>
        </w:rPr>
        <w:t xml:space="preserve"> vzdrževanja enaka napaka ponovi najmanj 3x, in popravilo opreme ne bo možno v roku 90 koledarskih dni od dneva, ko naročnik prejme obvestilo o napaki, tako opremo zamenja z novo enakih ali boljših karakteristik, na lastne stroške v roku 90 dni od dne, ko se je napaka pojavila. V kolikor bo ponudnik zagotavljal servisno vzdrževanje opreme s serviserjem iz tujine in bo pri izvajanju servisne dejavnosti potrebna komunikacija v slovenskem jeziku, bo moral le-to na svoje stroške zagotoviti ponudnik.</w:t>
      </w:r>
    </w:p>
    <w:p w14:paraId="07E12D8D"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 xml:space="preserve">Garancijsko in </w:t>
      </w:r>
      <w:proofErr w:type="spellStart"/>
      <w:r w:rsidRPr="0038444C">
        <w:rPr>
          <w:rFonts w:ascii="Arial" w:hAnsi="Arial" w:cs="Arial"/>
          <w:sz w:val="18"/>
          <w:szCs w:val="18"/>
        </w:rPr>
        <w:t>pogarancijsko</w:t>
      </w:r>
      <w:proofErr w:type="spellEnd"/>
      <w:r w:rsidRPr="0038444C">
        <w:rPr>
          <w:rFonts w:ascii="Arial" w:hAnsi="Arial" w:cs="Arial"/>
          <w:sz w:val="18"/>
          <w:szCs w:val="18"/>
        </w:rPr>
        <w:t xml:space="preserve"> vzdrževanje opreme v obsegu popolnega servisiranja in vzdrževanja (</w:t>
      </w:r>
      <w:proofErr w:type="spellStart"/>
      <w:r w:rsidRPr="0038444C">
        <w:rPr>
          <w:rFonts w:ascii="Arial" w:hAnsi="Arial" w:cs="Arial"/>
          <w:sz w:val="18"/>
          <w:szCs w:val="18"/>
        </w:rPr>
        <w:t>all</w:t>
      </w:r>
      <w:proofErr w:type="spellEnd"/>
      <w:r w:rsidRPr="0038444C">
        <w:rPr>
          <w:rFonts w:ascii="Arial" w:hAnsi="Arial" w:cs="Arial"/>
          <w:sz w:val="18"/>
          <w:szCs w:val="18"/>
        </w:rPr>
        <w:t xml:space="preserve"> </w:t>
      </w:r>
      <w:proofErr w:type="spellStart"/>
      <w:r w:rsidRPr="0038444C">
        <w:rPr>
          <w:rFonts w:ascii="Arial" w:hAnsi="Arial" w:cs="Arial"/>
          <w:sz w:val="18"/>
          <w:szCs w:val="18"/>
        </w:rPr>
        <w:t>inclusive</w:t>
      </w:r>
      <w:proofErr w:type="spellEnd"/>
      <w:r w:rsidRPr="0038444C">
        <w:rPr>
          <w:rFonts w:ascii="Arial" w:hAnsi="Arial" w:cs="Arial"/>
          <w:sz w:val="18"/>
          <w:szCs w:val="18"/>
        </w:rPr>
        <w:t>) vključuje:</w:t>
      </w:r>
    </w:p>
    <w:p w14:paraId="10C55E14"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odpravo okvar ob normalni uporabi</w:t>
      </w:r>
    </w:p>
    <w:p w14:paraId="6DFDE103"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preventivno vzdrževanje po navodilih proizvajalca</w:t>
      </w:r>
    </w:p>
    <w:p w14:paraId="6D332FA0"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izredno vzdrževanje in servisiranje z brezplačno zamenjavo okvarjenih rezervnih delov</w:t>
      </w:r>
    </w:p>
    <w:p w14:paraId="6E0EC5FC"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stroške dela in z njimi povezane potne stroške (vključno s potnimi stroški serviserja na poti)</w:t>
      </w:r>
    </w:p>
    <w:p w14:paraId="7FDC2A6C" w14:textId="77777777" w:rsid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zagotavljanje najnovejše verzije programske opreme</w:t>
      </w:r>
    </w:p>
    <w:p w14:paraId="4AAA3D33" w14:textId="365BEE92" w:rsidR="0038444C" w:rsidRPr="0038444C" w:rsidRDefault="0038444C" w:rsidP="00166AA9">
      <w:pPr>
        <w:pStyle w:val="Odstavekseznama"/>
        <w:numPr>
          <w:ilvl w:val="0"/>
          <w:numId w:val="49"/>
        </w:numPr>
        <w:spacing w:before="120" w:after="120" w:line="260" w:lineRule="exact"/>
        <w:jc w:val="both"/>
        <w:rPr>
          <w:rFonts w:ascii="Arial" w:hAnsi="Arial" w:cs="Arial"/>
          <w:sz w:val="18"/>
          <w:szCs w:val="18"/>
        </w:rPr>
      </w:pPr>
      <w:r w:rsidRPr="0038444C">
        <w:rPr>
          <w:rFonts w:ascii="Arial" w:hAnsi="Arial" w:cs="Arial"/>
          <w:sz w:val="18"/>
          <w:szCs w:val="18"/>
        </w:rPr>
        <w:t>ostale stroške, potrebne za nemoteno delovanje opreme</w:t>
      </w:r>
    </w:p>
    <w:p w14:paraId="7FFAA4D1" w14:textId="77777777" w:rsidR="0038444C" w:rsidRPr="0038444C"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lastRenderedPageBreak/>
        <w:t>Če kupec v garancijskem času opazi napako ali pomanjkljivost pri delovanju opreme/ dela opreme ali napake v zvezi z montažo, je dolžan o tem nemudoma obvestiti prodajalca.</w:t>
      </w:r>
    </w:p>
    <w:p w14:paraId="4E653A64" w14:textId="4D91D738" w:rsidR="00860D57"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Prodajalec se obvezuje, da se bo na vsako prijavo okvare odzval po zgoraj določenih pogojih.</w:t>
      </w:r>
    </w:p>
    <w:p w14:paraId="6943D2B0" w14:textId="12AB3D8E"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3B5D21BD"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166AA9">
      <w:pPr>
        <w:pStyle w:val="Odstavekseznama"/>
        <w:numPr>
          <w:ilvl w:val="0"/>
          <w:numId w:val="41"/>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166AA9">
      <w:pPr>
        <w:pStyle w:val="Odstavekseznama"/>
        <w:numPr>
          <w:ilvl w:val="0"/>
          <w:numId w:val="41"/>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rsidP="00166AA9">
      <w:pPr>
        <w:pStyle w:val="Odstavekseznama"/>
        <w:numPr>
          <w:ilvl w:val="0"/>
          <w:numId w:val="41"/>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7EC3C483"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FD717D">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03541D09" w:rsidR="00E508AD" w:rsidRDefault="00E508AD" w:rsidP="00E508AD">
      <w:pPr>
        <w:jc w:val="both"/>
        <w:rPr>
          <w:rFonts w:ascii="Arial" w:hAnsi="Arial" w:cs="Arial"/>
          <w:sz w:val="18"/>
          <w:szCs w:val="18"/>
        </w:rPr>
      </w:pPr>
      <w:r>
        <w:rPr>
          <w:rFonts w:ascii="Arial" w:hAnsi="Arial" w:cs="Arial"/>
          <w:sz w:val="18"/>
          <w:szCs w:val="18"/>
        </w:rPr>
        <w:t>Rok za odpravo napak (obdobje v katerem mora dobavitelj ugotovljene na</w:t>
      </w:r>
      <w:r w:rsidRPr="00D01FD2">
        <w:rPr>
          <w:rFonts w:ascii="Arial" w:hAnsi="Arial" w:cs="Arial"/>
          <w:sz w:val="18"/>
          <w:szCs w:val="18"/>
        </w:rPr>
        <w:t xml:space="preserve">pake odpraviti) je največ </w:t>
      </w:r>
      <w:r w:rsidR="00855094" w:rsidRPr="007D29C3">
        <w:rPr>
          <w:rFonts w:ascii="Arial" w:hAnsi="Arial" w:cs="Arial"/>
          <w:sz w:val="18"/>
          <w:szCs w:val="18"/>
        </w:rPr>
        <w:t>96 ur od takrat</w:t>
      </w:r>
      <w:r w:rsidRPr="00D01FD2">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je </w:t>
      </w:r>
      <w:r w:rsidR="00855094" w:rsidRPr="007D29C3">
        <w:rPr>
          <w:rFonts w:ascii="Arial" w:hAnsi="Arial" w:cs="Arial"/>
          <w:sz w:val="18"/>
          <w:szCs w:val="18"/>
        </w:rPr>
        <w:t>dobavitelj</w:t>
      </w:r>
      <w:r w:rsidR="00855094" w:rsidRPr="00D01FD2">
        <w:rPr>
          <w:rFonts w:ascii="Arial" w:hAnsi="Arial" w:cs="Arial"/>
          <w:sz w:val="18"/>
          <w:szCs w:val="18"/>
        </w:rPr>
        <w:t xml:space="preserve"> </w:t>
      </w:r>
      <w:r w:rsidRPr="00D01FD2">
        <w:rPr>
          <w:rFonts w:ascii="Arial" w:hAnsi="Arial" w:cs="Arial"/>
          <w:sz w:val="18"/>
          <w:szCs w:val="18"/>
        </w:rPr>
        <w:t>dolžan</w:t>
      </w:r>
      <w:r>
        <w:rPr>
          <w:rFonts w:ascii="Arial" w:hAnsi="Arial" w:cs="Arial"/>
          <w:sz w:val="18"/>
          <w:szCs w:val="18"/>
        </w:rPr>
        <w:t xml:space="preserve">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959CDA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w:t>
      </w:r>
      <w:r w:rsidR="00173C6C">
        <w:rPr>
          <w:rFonts w:ascii="Arial" w:hAnsi="Arial" w:cs="Arial"/>
          <w:sz w:val="18"/>
          <w:szCs w:val="18"/>
        </w:rPr>
        <w:t>trikrat</w:t>
      </w:r>
      <w:r w:rsidR="00173C6C" w:rsidRPr="00731494">
        <w:rPr>
          <w:rFonts w:ascii="Arial" w:hAnsi="Arial" w:cs="Arial"/>
          <w:sz w:val="18"/>
          <w:szCs w:val="18"/>
        </w:rPr>
        <w:t xml:space="preserve"> </w:t>
      </w:r>
      <w:r w:rsidRPr="00731494">
        <w:rPr>
          <w:rFonts w:ascii="Arial" w:hAnsi="Arial" w:cs="Arial"/>
          <w:sz w:val="18"/>
          <w:szCs w:val="18"/>
        </w:rPr>
        <w:t xml:space="preserve">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0102C55F"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lastRenderedPageBreak/>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7B89A7F6" w14:textId="5F2F95C4" w:rsidR="001E36C7" w:rsidRDefault="00546FD8" w:rsidP="00286949">
      <w:pPr>
        <w:spacing w:after="0" w:line="260" w:lineRule="exact"/>
        <w:jc w:val="both"/>
        <w:rPr>
          <w:rFonts w:ascii="Arial" w:hAnsi="Arial" w:cs="Arial"/>
          <w:b/>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r w:rsidR="00D909AB">
        <w:rPr>
          <w:rFonts w:ascii="Arial" w:hAnsi="Arial" w:cs="Arial"/>
          <w:sz w:val="18"/>
          <w:szCs w:val="18"/>
        </w:rPr>
        <w:t>.</w:t>
      </w:r>
    </w:p>
    <w:p w14:paraId="109FC70B" w14:textId="77777777" w:rsidR="001E36C7" w:rsidRDefault="001E36C7" w:rsidP="00286949">
      <w:pPr>
        <w:spacing w:after="0" w:line="260" w:lineRule="exact"/>
        <w:jc w:val="both"/>
        <w:rPr>
          <w:rFonts w:ascii="Arial" w:hAnsi="Arial" w:cs="Arial"/>
          <w:b/>
          <w:sz w:val="18"/>
          <w:szCs w:val="18"/>
        </w:rPr>
      </w:pPr>
    </w:p>
    <w:p w14:paraId="251B9C2F" w14:textId="77777777" w:rsidR="001E36C7" w:rsidRDefault="001E36C7" w:rsidP="00286949">
      <w:pPr>
        <w:spacing w:after="0" w:line="260" w:lineRule="exact"/>
        <w:jc w:val="both"/>
        <w:rPr>
          <w:rFonts w:ascii="Arial" w:hAnsi="Arial" w:cs="Arial"/>
          <w:b/>
          <w:sz w:val="18"/>
          <w:szCs w:val="18"/>
        </w:rPr>
      </w:pPr>
    </w:p>
    <w:p w14:paraId="5B19F853" w14:textId="461B6AF6" w:rsidR="00286949" w:rsidRPr="005F27CF" w:rsidRDefault="00286949" w:rsidP="00286949">
      <w:pPr>
        <w:spacing w:after="0" w:line="260" w:lineRule="exact"/>
        <w:jc w:val="both"/>
        <w:rPr>
          <w:rFonts w:ascii="Arial" w:hAnsi="Arial" w:cs="Arial"/>
          <w:b/>
          <w:sz w:val="18"/>
          <w:szCs w:val="18"/>
        </w:rPr>
      </w:pPr>
      <w:r w:rsidRPr="005F27CF">
        <w:rPr>
          <w:rFonts w:ascii="Arial" w:hAnsi="Arial" w:cs="Arial"/>
          <w:b/>
          <w:sz w:val="18"/>
          <w:szCs w:val="18"/>
        </w:rPr>
        <w:t>9. POGARANCIJSKO</w:t>
      </w:r>
      <w:r>
        <w:rPr>
          <w:rFonts w:ascii="Arial" w:hAnsi="Arial" w:cs="Arial"/>
          <w:b/>
          <w:sz w:val="18"/>
          <w:szCs w:val="18"/>
        </w:rPr>
        <w:t xml:space="preserve"> ALL-INCLUSIVE</w:t>
      </w:r>
      <w:r w:rsidRPr="005F27CF">
        <w:rPr>
          <w:rFonts w:ascii="Arial" w:hAnsi="Arial" w:cs="Arial"/>
          <w:b/>
          <w:sz w:val="18"/>
          <w:szCs w:val="18"/>
        </w:rPr>
        <w:t xml:space="preserve"> </w:t>
      </w:r>
      <w:r>
        <w:rPr>
          <w:rFonts w:ascii="Arial" w:hAnsi="Arial" w:cs="Arial"/>
          <w:b/>
          <w:sz w:val="18"/>
          <w:szCs w:val="18"/>
        </w:rPr>
        <w:t>(</w:t>
      </w:r>
      <w:r w:rsidRPr="005F27CF">
        <w:rPr>
          <w:rFonts w:ascii="Arial" w:hAnsi="Arial" w:cs="Arial"/>
          <w:b/>
          <w:sz w:val="18"/>
          <w:szCs w:val="18"/>
        </w:rPr>
        <w:t>REDNO PREVENTIVNO VZDRŽEVANJE IN KURATIVNO VZDRŽEVANJE</w:t>
      </w:r>
      <w:r>
        <w:rPr>
          <w:rFonts w:ascii="Arial" w:hAnsi="Arial" w:cs="Arial"/>
          <w:b/>
          <w:sz w:val="18"/>
          <w:szCs w:val="18"/>
        </w:rPr>
        <w:t>)</w:t>
      </w:r>
      <w:r w:rsidRPr="005F27CF">
        <w:rPr>
          <w:rFonts w:ascii="Arial" w:hAnsi="Arial" w:cs="Arial"/>
          <w:b/>
          <w:sz w:val="18"/>
          <w:szCs w:val="18"/>
        </w:rPr>
        <w:t xml:space="preserve"> / SERVISIRANJE ZA OBDOBJE </w:t>
      </w:r>
      <w:r w:rsidR="00385E35">
        <w:rPr>
          <w:rFonts w:ascii="Arial" w:hAnsi="Arial" w:cs="Arial"/>
          <w:b/>
          <w:sz w:val="18"/>
          <w:szCs w:val="18"/>
        </w:rPr>
        <w:t>6 let</w:t>
      </w:r>
    </w:p>
    <w:p w14:paraId="0E585D80" w14:textId="77777777" w:rsidR="00286949" w:rsidRPr="005F27CF" w:rsidRDefault="00286949" w:rsidP="00286949">
      <w:pPr>
        <w:spacing w:after="0" w:line="260" w:lineRule="exact"/>
        <w:jc w:val="both"/>
        <w:rPr>
          <w:rFonts w:ascii="Arial" w:hAnsi="Arial" w:cs="Arial"/>
          <w:sz w:val="18"/>
          <w:szCs w:val="18"/>
        </w:rPr>
      </w:pPr>
    </w:p>
    <w:p w14:paraId="48DA3B80" w14:textId="3C7273CA" w:rsidR="00286949" w:rsidRDefault="00286949" w:rsidP="00286949">
      <w:pPr>
        <w:spacing w:after="0" w:line="260" w:lineRule="exact"/>
        <w:jc w:val="both"/>
        <w:rPr>
          <w:rFonts w:ascii="Arial" w:hAnsi="Arial" w:cs="Arial"/>
          <w:b/>
          <w:sz w:val="18"/>
          <w:szCs w:val="18"/>
        </w:rPr>
      </w:pPr>
      <w:r w:rsidRPr="005F27CF">
        <w:rPr>
          <w:rFonts w:ascii="Arial" w:hAnsi="Arial" w:cs="Arial"/>
          <w:sz w:val="18"/>
          <w:szCs w:val="18"/>
        </w:rPr>
        <w:t xml:space="preserve">Izbrani ponudnik oziroma dobavitelj se mora v okviru oddaje ponudbe zavezati tudi k </w:t>
      </w:r>
      <w:proofErr w:type="spellStart"/>
      <w:r w:rsidRPr="005F27CF">
        <w:rPr>
          <w:rFonts w:ascii="Arial" w:hAnsi="Arial" w:cs="Arial"/>
          <w:sz w:val="18"/>
          <w:szCs w:val="18"/>
        </w:rPr>
        <w:t>pogarancijskem</w:t>
      </w:r>
      <w:proofErr w:type="spellEnd"/>
      <w:r w:rsidRPr="005F27CF">
        <w:rPr>
          <w:rFonts w:ascii="Arial" w:hAnsi="Arial" w:cs="Arial"/>
          <w:sz w:val="18"/>
          <w:szCs w:val="18"/>
        </w:rPr>
        <w:t xml:space="preserve"> rednem preventivnem vzdrževanju in kurativnemu vzdrževanju oziroma servisiranju za obdobje </w:t>
      </w:r>
      <w:r w:rsidR="00385E35">
        <w:rPr>
          <w:rFonts w:ascii="Arial" w:hAnsi="Arial" w:cs="Arial"/>
          <w:sz w:val="18"/>
          <w:szCs w:val="18"/>
        </w:rPr>
        <w:t>6 let</w:t>
      </w:r>
      <w:r w:rsidRPr="005F27CF">
        <w:rPr>
          <w:rFonts w:ascii="Arial" w:hAnsi="Arial" w:cs="Arial"/>
          <w:sz w:val="18"/>
          <w:szCs w:val="18"/>
        </w:rPr>
        <w:t xml:space="preserve"> po izteku garancijskega roka. Izvajanje vzdrževanja se izvaja skladno z zahtevami vzorca pogodbe, ki je priloga in sestavni del te razpisne dokumentacije in ga morajo ponudniki podpisati in priložiti v ponudbi. </w:t>
      </w:r>
      <w:proofErr w:type="spellStart"/>
      <w:r w:rsidRPr="005F27CF">
        <w:rPr>
          <w:rFonts w:ascii="Arial" w:hAnsi="Arial" w:cs="Arial"/>
          <w:sz w:val="18"/>
          <w:szCs w:val="18"/>
        </w:rPr>
        <w:t>Pogarancijsko</w:t>
      </w:r>
      <w:proofErr w:type="spellEnd"/>
      <w:r w:rsidRPr="005F27CF">
        <w:rPr>
          <w:rFonts w:ascii="Arial" w:hAnsi="Arial" w:cs="Arial"/>
          <w:sz w:val="18"/>
          <w:szCs w:val="18"/>
        </w:rPr>
        <w:t xml:space="preserve"> redno preventivno vzdrževanje in kurativno vzdrževanje morajo ponudniki upoštevati tudi pri ponudbeni ceni, saj iz tega naslova ne bodo upravičeni do kakršnegakoli dodatnega nadomestila</w:t>
      </w:r>
      <w:r w:rsidR="00796E08">
        <w:rPr>
          <w:rFonts w:ascii="Arial" w:hAnsi="Arial" w:cs="Arial"/>
          <w:sz w:val="18"/>
          <w:szCs w:val="18"/>
        </w:rPr>
        <w:t>.</w:t>
      </w:r>
    </w:p>
    <w:p w14:paraId="7D4FFE0F" w14:textId="77777777" w:rsidR="00286949" w:rsidRDefault="00286949" w:rsidP="00033CCB">
      <w:pPr>
        <w:spacing w:after="0" w:line="260" w:lineRule="exact"/>
        <w:jc w:val="both"/>
        <w:rPr>
          <w:rFonts w:ascii="Arial" w:hAnsi="Arial" w:cs="Arial"/>
          <w:b/>
          <w:sz w:val="18"/>
          <w:szCs w:val="18"/>
        </w:rPr>
      </w:pPr>
    </w:p>
    <w:p w14:paraId="4A5C0890" w14:textId="2C823BA6" w:rsidR="00033CCB" w:rsidRPr="00033CCB" w:rsidRDefault="00286949" w:rsidP="00033CCB">
      <w:pPr>
        <w:spacing w:after="0" w:line="260" w:lineRule="exact"/>
        <w:jc w:val="both"/>
        <w:rPr>
          <w:rFonts w:ascii="Arial" w:hAnsi="Arial" w:cs="Arial"/>
          <w:b/>
          <w:sz w:val="18"/>
          <w:szCs w:val="18"/>
        </w:rPr>
      </w:pPr>
      <w:r>
        <w:rPr>
          <w:rFonts w:ascii="Arial" w:hAnsi="Arial" w:cs="Arial"/>
          <w:b/>
          <w:sz w:val="18"/>
          <w:szCs w:val="18"/>
        </w:rPr>
        <w:t>10</w:t>
      </w:r>
      <w:r w:rsidR="00033CCB" w:rsidRPr="00033CCB">
        <w:rPr>
          <w:rFonts w:ascii="Arial" w:hAnsi="Arial" w:cs="Arial"/>
          <w:b/>
          <w:sz w:val="18"/>
          <w:szCs w:val="18"/>
        </w:rPr>
        <w:t>. REGULATIVNA SKLADNOST PONUJENE OPREME</w:t>
      </w:r>
    </w:p>
    <w:p w14:paraId="47C16836" w14:textId="77777777" w:rsidR="00033CCB" w:rsidRPr="00033CCB" w:rsidRDefault="00033CCB" w:rsidP="00033CCB">
      <w:pPr>
        <w:spacing w:after="0" w:line="260" w:lineRule="exact"/>
        <w:jc w:val="both"/>
        <w:rPr>
          <w:rFonts w:ascii="Arial" w:hAnsi="Arial" w:cs="Arial"/>
          <w:b/>
          <w:sz w:val="18"/>
          <w:szCs w:val="18"/>
        </w:rPr>
      </w:pPr>
    </w:p>
    <w:p w14:paraId="61C7A8AC"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439EAC25"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393EE33B"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3CA01577"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dodeljen osnovni UDI-DI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in UDI-DI, kadar je to glede na razred in vrsto pripomočka obvezno,</w:t>
      </w:r>
    </w:p>
    <w:p w14:paraId="6464578F"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78800746" w14:textId="77777777" w:rsidR="00033CCB" w:rsidRPr="00033CCB" w:rsidRDefault="00033CCB" w:rsidP="00166AA9">
      <w:pPr>
        <w:numPr>
          <w:ilvl w:val="0"/>
          <w:numId w:val="47"/>
        </w:numPr>
        <w:spacing w:after="0" w:line="260" w:lineRule="exact"/>
        <w:jc w:val="both"/>
        <w:rPr>
          <w:rFonts w:ascii="Arial" w:hAnsi="Arial" w:cs="Arial"/>
          <w:sz w:val="18"/>
          <w:szCs w:val="18"/>
        </w:rPr>
      </w:pPr>
      <w:r w:rsidRPr="00033CCB">
        <w:rPr>
          <w:rFonts w:ascii="Arial" w:hAnsi="Arial" w:cs="Arial"/>
          <w:sz w:val="18"/>
          <w:szCs w:val="18"/>
        </w:rPr>
        <w:lastRenderedPageBreak/>
        <w:t>biti registrirana v evropski podatkovni zbirki EUDAMED, kadar je za posamezno vrsto in razred pripomočka vpis že obvezen.</w:t>
      </w:r>
    </w:p>
    <w:p w14:paraId="62A41212"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4B56304E"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 xml:space="preserve">Kot dokazilo o registraciji v EUDAMED lahko ponudnik predloži tudi aktivno spletno povezavo (URL) do ustreznega vnosa v evropski podatkovni zbirki EUDAMED, iz katerega so razvidni ključni podatki o pripomočku (npr.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proizvajalec, status).</w:t>
      </w:r>
    </w:p>
    <w:p w14:paraId="4487EC2A"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31EEDAE2" w14:textId="4AEE38C8" w:rsidR="00546FD8" w:rsidRPr="00731494" w:rsidRDefault="00033CCB" w:rsidP="00546FD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0F8337EE" w14:textId="3CB2D751" w:rsidR="00196FA9" w:rsidRPr="00CF5EE3" w:rsidRDefault="00196FA9" w:rsidP="00CF5EE3">
      <w:pPr>
        <w:jc w:val="both"/>
        <w:rPr>
          <w:rFonts w:ascii="Arial" w:hAnsi="Arial" w:cs="Arial"/>
          <w:sz w:val="18"/>
          <w:szCs w:val="18"/>
        </w:rPr>
      </w:pPr>
      <w:r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A0652D" w:rsidRPr="00731494" w14:paraId="6870CE0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BEF95" w14:textId="7F9CD4D0"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F714" w14:textId="14683F1D"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D8CD6" w14:textId="26336617" w:rsidR="00A0652D" w:rsidRPr="00731494" w:rsidRDefault="001B74A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31662B1F" w:rsidR="00902472" w:rsidRPr="00731494" w:rsidRDefault="00CA6BB1">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66E017ED" w:rsidR="00902472" w:rsidRPr="00731494" w:rsidRDefault="00E1358C">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529EDB40" w:rsidR="00902472" w:rsidRPr="00731494" w:rsidRDefault="00CA6BB1">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62153DEE" w:rsidR="00902472" w:rsidRPr="00731494" w:rsidRDefault="004906E1">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0CF67011" w:rsidR="00902472" w:rsidRPr="00731494" w:rsidRDefault="00CA6BB1">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FF2D9F4"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782A1657"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25DBC666"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A6BB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4BD2F0C" w:rsidR="00902472" w:rsidRPr="00731494" w:rsidRDefault="00902472" w:rsidP="00D31C97">
            <w:r w:rsidRPr="00731494">
              <w:rPr>
                <w:rFonts w:ascii="Arial" w:hAnsi="Arial" w:cs="Arial"/>
                <w:color w:val="000000"/>
                <w:position w:val="-2"/>
                <w:sz w:val="18"/>
                <w:szCs w:val="18"/>
              </w:rPr>
              <w:t>1</w:t>
            </w:r>
            <w:r w:rsidR="00CA6BB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521AB105"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Vzorec pogodbe: Pogodba o dobavi in nakupu</w:t>
            </w:r>
            <w:r w:rsidR="002D2B34">
              <w:rPr>
                <w:rFonts w:ascii="Arial" w:hAnsi="Arial" w:cs="Arial"/>
                <w:color w:val="000000"/>
                <w:position w:val="-2"/>
                <w:sz w:val="18"/>
                <w:szCs w:val="18"/>
              </w:rPr>
              <w:t xml:space="preserve"> </w:t>
            </w:r>
            <w:r w:rsidR="00A52994" w:rsidRPr="00A52994">
              <w:rPr>
                <w:rFonts w:ascii="Arial" w:hAnsi="Arial" w:cs="Arial"/>
                <w:color w:val="000000"/>
                <w:position w:val="-2"/>
                <w:sz w:val="18"/>
                <w:szCs w:val="18"/>
              </w:rPr>
              <w:t xml:space="preserve">IHK/ ICK </w:t>
            </w:r>
            <w:proofErr w:type="spellStart"/>
            <w:r w:rsidR="00A52994" w:rsidRPr="00A52994">
              <w:rPr>
                <w:rFonts w:ascii="Arial" w:hAnsi="Arial" w:cs="Arial"/>
                <w:color w:val="000000"/>
                <w:position w:val="-2"/>
                <w:sz w:val="18"/>
                <w:szCs w:val="18"/>
              </w:rPr>
              <w:t>barvalnika</w:t>
            </w:r>
            <w:proofErr w:type="spellEnd"/>
            <w:r w:rsidR="00A52994" w:rsidRPr="00A52994">
              <w:rPr>
                <w:rFonts w:ascii="Arial" w:hAnsi="Arial" w:cs="Arial"/>
                <w:color w:val="000000"/>
                <w:position w:val="-2"/>
                <w:sz w:val="18"/>
                <w:szCs w:val="18"/>
              </w:rPr>
              <w:t xml:space="preserve"> avtomatskega laboratorijskega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6A3697" w:rsidRPr="00731494" w14:paraId="4D92EFC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F84DA" w14:textId="1BE16B39" w:rsidR="006A3697" w:rsidRPr="00731494" w:rsidRDefault="006A3697"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A64B" w14:textId="234FB5CB" w:rsidR="006A3697" w:rsidRPr="00CC0FCB" w:rsidRDefault="006A3697" w:rsidP="00D31C97">
            <w:pPr>
              <w:rPr>
                <w:rFonts w:ascii="Arial" w:hAnsi="Arial" w:cs="Arial"/>
                <w:color w:val="000000"/>
                <w:position w:val="-2"/>
                <w:sz w:val="18"/>
                <w:szCs w:val="18"/>
              </w:rPr>
            </w:pPr>
            <w:r>
              <w:rPr>
                <w:rFonts w:ascii="Arial" w:hAnsi="Arial" w:cs="Arial"/>
                <w:color w:val="000000"/>
                <w:position w:val="-2"/>
                <w:sz w:val="18"/>
                <w:szCs w:val="18"/>
              </w:rPr>
              <w:t xml:space="preserve">Vzorec pogodbe: Pogodba o vzdrževanju </w:t>
            </w:r>
            <w:r w:rsidR="00F87BF8">
              <w:rPr>
                <w:rFonts w:ascii="Arial" w:hAnsi="Arial" w:cs="Arial"/>
                <w:color w:val="000000"/>
                <w:position w:val="-2"/>
                <w:sz w:val="18"/>
                <w:szCs w:val="18"/>
              </w:rPr>
              <w:t>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051E7" w14:textId="5EA1A4D0" w:rsidR="006A3697" w:rsidRPr="00731494" w:rsidRDefault="00F87BF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52F0B85B"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sidR="00052BFC" w:rsidRPr="00052BFC">
        <w:rPr>
          <w:rFonts w:ascii="Arial" w:hAnsi="Arial" w:cs="Arial"/>
          <w:color w:val="000000"/>
          <w:sz w:val="18"/>
          <w:szCs w:val="18"/>
        </w:rPr>
        <w:t>Nakup</w:t>
      </w:r>
      <w:r w:rsidR="00A52994" w:rsidRPr="00A52994">
        <w:t xml:space="preserve"> </w:t>
      </w:r>
      <w:r w:rsidR="00A52994" w:rsidRPr="00A52994">
        <w:rPr>
          <w:rFonts w:ascii="Arial" w:hAnsi="Arial" w:cs="Arial"/>
          <w:color w:val="000000"/>
          <w:sz w:val="18"/>
          <w:szCs w:val="18"/>
        </w:rPr>
        <w:t>IHK/ ICK</w:t>
      </w:r>
      <w:r w:rsidR="00052BFC" w:rsidRPr="00052BFC">
        <w:rPr>
          <w:rFonts w:ascii="Arial" w:hAnsi="Arial" w:cs="Arial"/>
          <w:color w:val="000000"/>
          <w:sz w:val="18"/>
          <w:szCs w:val="18"/>
        </w:rPr>
        <w:t xml:space="preserve"> </w:t>
      </w:r>
      <w:proofErr w:type="spellStart"/>
      <w:r w:rsidR="0093270F">
        <w:rPr>
          <w:rFonts w:ascii="Arial" w:hAnsi="Arial" w:cs="Arial"/>
          <w:color w:val="000000"/>
          <w:sz w:val="18"/>
          <w:szCs w:val="18"/>
        </w:rPr>
        <w:t>barvalnika</w:t>
      </w:r>
      <w:proofErr w:type="spellEnd"/>
      <w:r w:rsidR="0093270F">
        <w:rPr>
          <w:rFonts w:ascii="Arial" w:hAnsi="Arial" w:cs="Arial"/>
          <w:color w:val="000000"/>
          <w:sz w:val="18"/>
          <w:szCs w:val="18"/>
        </w:rPr>
        <w:t xml:space="preserve"> </w:t>
      </w:r>
      <w:r w:rsidR="005F7865">
        <w:rPr>
          <w:rFonts w:ascii="Arial" w:hAnsi="Arial" w:cs="Arial"/>
          <w:color w:val="000000"/>
          <w:sz w:val="18"/>
          <w:szCs w:val="18"/>
        </w:rPr>
        <w:t>avtomatskega laboratorijskega</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271B6D">
        <w:rPr>
          <w:rFonts w:ascii="Arial" w:hAnsi="Arial" w:cs="Arial"/>
          <w:color w:val="000000"/>
          <w:sz w:val="18"/>
          <w:szCs w:val="18"/>
        </w:rPr>
        <w:t>120</w:t>
      </w:r>
      <w:r w:rsidRPr="00AF222B">
        <w:rPr>
          <w:rFonts w:ascii="Arial" w:hAnsi="Arial" w:cs="Arial"/>
          <w:color w:val="000000"/>
          <w:sz w:val="18"/>
          <w:szCs w:val="18"/>
        </w:rPr>
        <w:t xml:space="preserve"> </w:t>
      </w:r>
      <w:r w:rsidR="00271B6D">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3CEDC2D4"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83499A">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301" w:type="dxa"/>
        <w:tblInd w:w="108" w:type="dxa"/>
        <w:tblLayout w:type="fixed"/>
        <w:tblLook w:val="04A0" w:firstRow="1" w:lastRow="0" w:firstColumn="1" w:lastColumn="0" w:noHBand="0" w:noVBand="1"/>
      </w:tblPr>
      <w:tblGrid>
        <w:gridCol w:w="553"/>
        <w:gridCol w:w="2154"/>
        <w:gridCol w:w="851"/>
        <w:gridCol w:w="567"/>
        <w:gridCol w:w="1558"/>
        <w:gridCol w:w="1859"/>
        <w:gridCol w:w="1759"/>
      </w:tblGrid>
      <w:tr w:rsidR="005D700A" w:rsidRPr="00BC50D5" w14:paraId="51E5A718" w14:textId="77777777" w:rsidTr="005D700A">
        <w:trPr>
          <w:trHeight w:val="612"/>
        </w:trPr>
        <w:tc>
          <w:tcPr>
            <w:tcW w:w="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5D700A" w:rsidRPr="007D0EF6" w:rsidRDefault="005D700A"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21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FF95037" w:rsidR="005D700A" w:rsidRPr="007D0EF6" w:rsidRDefault="005D700A" w:rsidP="0069090A">
            <w:pPr>
              <w:pStyle w:val="Standard"/>
              <w:jc w:val="center"/>
              <w:rPr>
                <w:rFonts w:ascii="Arial" w:hAnsi="Arial" w:cs="Arial"/>
                <w:b/>
                <w:bCs/>
                <w:sz w:val="18"/>
                <w:szCs w:val="18"/>
              </w:rPr>
            </w:pPr>
            <w:r>
              <w:rPr>
                <w:rFonts w:ascii="Arial" w:hAnsi="Arial" w:cs="Arial"/>
                <w:b/>
                <w:bCs/>
                <w:sz w:val="18"/>
                <w:szCs w:val="18"/>
              </w:rPr>
              <w:t>Postavka</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5D700A" w:rsidRPr="007D0EF6" w:rsidRDefault="005D700A"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5D700A" w:rsidRPr="007D0EF6" w:rsidRDefault="005D700A"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5D700A" w:rsidRPr="007D0EF6" w:rsidRDefault="005D700A"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Pr>
                <w:rFonts w:ascii="Arial" w:hAnsi="Arial" w:cs="Arial"/>
                <w:b/>
                <w:bCs/>
                <w:sz w:val="18"/>
                <w:szCs w:val="18"/>
              </w:rPr>
              <w:t>enoto mere</w:t>
            </w:r>
            <w:r w:rsidRPr="007D0EF6">
              <w:rPr>
                <w:rFonts w:ascii="Arial" w:hAnsi="Arial" w:cs="Arial"/>
                <w:b/>
                <w:bCs/>
                <w:sz w:val="18"/>
                <w:szCs w:val="18"/>
              </w:rPr>
              <w:t xml:space="preserve"> v EUR brez DDV</w:t>
            </w:r>
          </w:p>
        </w:tc>
        <w:tc>
          <w:tcPr>
            <w:tcW w:w="18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9D1F4" w14:textId="7B1B78FC" w:rsidR="005D700A" w:rsidRPr="007D0EF6" w:rsidRDefault="005D700A"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c>
          <w:tcPr>
            <w:tcW w:w="17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1476D681" w:rsidR="005D700A" w:rsidRPr="007D0EF6" w:rsidRDefault="005D700A" w:rsidP="0069090A">
            <w:pPr>
              <w:pStyle w:val="Standard"/>
              <w:jc w:val="center"/>
              <w:rPr>
                <w:rFonts w:ascii="Arial" w:hAnsi="Arial" w:cs="Arial"/>
                <w:b/>
                <w:bCs/>
                <w:sz w:val="18"/>
                <w:szCs w:val="18"/>
              </w:rPr>
            </w:pPr>
            <w:r>
              <w:rPr>
                <w:rFonts w:ascii="Arial" w:hAnsi="Arial" w:cs="Arial"/>
                <w:b/>
                <w:bCs/>
                <w:sz w:val="18"/>
                <w:szCs w:val="18"/>
              </w:rPr>
              <w:t>Cena postavke v EUR z DDV</w:t>
            </w:r>
          </w:p>
        </w:tc>
      </w:tr>
      <w:tr w:rsidR="005D700A" w:rsidRPr="00BC50D5" w14:paraId="68BD6D98" w14:textId="77777777" w:rsidTr="005D700A">
        <w:trPr>
          <w:trHeight w:val="1431"/>
        </w:trPr>
        <w:tc>
          <w:tcPr>
            <w:tcW w:w="553" w:type="dxa"/>
            <w:tcBorders>
              <w:top w:val="single" w:sz="4" w:space="0" w:color="auto"/>
              <w:left w:val="single" w:sz="4" w:space="0" w:color="auto"/>
              <w:bottom w:val="single" w:sz="4" w:space="0" w:color="auto"/>
              <w:right w:val="single" w:sz="4" w:space="0" w:color="auto"/>
            </w:tcBorders>
            <w:hideMark/>
          </w:tcPr>
          <w:p w14:paraId="72481550" w14:textId="77777777" w:rsidR="005D700A" w:rsidRPr="007D0EF6" w:rsidRDefault="005D700A" w:rsidP="0069090A">
            <w:pPr>
              <w:pStyle w:val="Standard"/>
              <w:rPr>
                <w:rFonts w:ascii="Arial" w:hAnsi="Arial" w:cs="Arial"/>
                <w:sz w:val="18"/>
                <w:szCs w:val="18"/>
              </w:rPr>
            </w:pPr>
            <w:r w:rsidRPr="007D0EF6">
              <w:rPr>
                <w:rFonts w:ascii="Arial" w:hAnsi="Arial" w:cs="Arial"/>
                <w:sz w:val="18"/>
                <w:szCs w:val="18"/>
              </w:rPr>
              <w:t>1.</w:t>
            </w:r>
          </w:p>
        </w:tc>
        <w:tc>
          <w:tcPr>
            <w:tcW w:w="2154" w:type="dxa"/>
            <w:tcBorders>
              <w:top w:val="single" w:sz="4" w:space="0" w:color="auto"/>
              <w:left w:val="single" w:sz="4" w:space="0" w:color="auto"/>
              <w:bottom w:val="single" w:sz="4" w:space="0" w:color="auto"/>
              <w:right w:val="single" w:sz="4" w:space="0" w:color="auto"/>
            </w:tcBorders>
            <w:hideMark/>
          </w:tcPr>
          <w:p w14:paraId="526696D9" w14:textId="72FD48E0" w:rsidR="005D700A" w:rsidRPr="007D0EF6" w:rsidRDefault="005D700A" w:rsidP="0069090A">
            <w:pPr>
              <w:pStyle w:val="Standard"/>
              <w:jc w:val="left"/>
              <w:rPr>
                <w:rFonts w:ascii="Arial" w:hAnsi="Arial" w:cs="Arial"/>
                <w:sz w:val="18"/>
                <w:szCs w:val="18"/>
              </w:rPr>
            </w:pPr>
            <w:r>
              <w:rPr>
                <w:rFonts w:ascii="Arial" w:hAnsi="Arial" w:cs="Arial"/>
                <w:sz w:val="18"/>
                <w:szCs w:val="18"/>
              </w:rPr>
              <w:t xml:space="preserve">NAKUP </w:t>
            </w:r>
            <w:r w:rsidRPr="00D15A11">
              <w:rPr>
                <w:rFonts w:ascii="Arial" w:hAnsi="Arial" w:cs="Arial"/>
                <w:sz w:val="18"/>
                <w:szCs w:val="18"/>
              </w:rPr>
              <w:t>IHK/ ICK</w:t>
            </w:r>
            <w:r>
              <w:rPr>
                <w:rFonts w:ascii="Arial" w:hAnsi="Arial" w:cs="Arial"/>
                <w:sz w:val="18"/>
                <w:szCs w:val="18"/>
              </w:rPr>
              <w:t xml:space="preserve"> BARVALNIKA AVTOMATSKEGA LABORATORIJSKEGA z 24-mesečno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Pr>
                <w:rFonts w:ascii="Arial" w:hAnsi="Arial" w:cs="Arial"/>
                <w:sz w:val="18"/>
                <w:szCs w:val="18"/>
              </w:rPr>
              <w:t>*</w:t>
            </w:r>
            <w:r w:rsidRPr="007D0EF6">
              <w:rPr>
                <w:rFonts w:ascii="Arial" w:hAnsi="Arial" w:cs="Arial"/>
                <w:sz w:val="18"/>
                <w:szCs w:val="18"/>
              </w:rPr>
              <w:t>:</w:t>
            </w:r>
            <w:r>
              <w:rPr>
                <w:rFonts w:ascii="Arial" w:hAnsi="Arial" w:cs="Arial"/>
                <w:sz w:val="18"/>
                <w:szCs w:val="18"/>
              </w:rPr>
              <w:t xml:space="preserve"> </w:t>
            </w:r>
          </w:p>
          <w:p w14:paraId="44B5D52E" w14:textId="18F33AFF" w:rsidR="005D700A" w:rsidRPr="007D0EF6" w:rsidRDefault="005D700A"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EC01118" w14:textId="0DD0D4FE" w:rsidR="005D700A" w:rsidRPr="007D0EF6" w:rsidRDefault="005D700A" w:rsidP="0069090A">
            <w:pPr>
              <w:pStyle w:val="Standard"/>
              <w:jc w:val="center"/>
              <w:rPr>
                <w:rFonts w:ascii="Arial" w:hAnsi="Arial" w:cs="Arial"/>
                <w:sz w:val="18"/>
                <w:szCs w:val="18"/>
              </w:rPr>
            </w:pPr>
            <w:r>
              <w:rPr>
                <w:rFonts w:ascii="Arial" w:hAnsi="Arial" w:cs="Arial"/>
                <w:sz w:val="18"/>
                <w:szCs w:val="18"/>
              </w:rPr>
              <w:t>komplet</w:t>
            </w:r>
          </w:p>
        </w:tc>
        <w:tc>
          <w:tcPr>
            <w:tcW w:w="567" w:type="dxa"/>
            <w:tcBorders>
              <w:top w:val="single" w:sz="4" w:space="0" w:color="auto"/>
              <w:left w:val="single" w:sz="4" w:space="0" w:color="auto"/>
              <w:bottom w:val="single" w:sz="4" w:space="0" w:color="auto"/>
              <w:right w:val="single" w:sz="4" w:space="0" w:color="auto"/>
            </w:tcBorders>
            <w:hideMark/>
          </w:tcPr>
          <w:p w14:paraId="795C6EDA" w14:textId="77777777" w:rsidR="005D700A" w:rsidRPr="007D0EF6" w:rsidRDefault="005D700A" w:rsidP="0069090A">
            <w:pPr>
              <w:pStyle w:val="Standard"/>
              <w:jc w:val="center"/>
              <w:rPr>
                <w:rFonts w:ascii="Arial" w:hAnsi="Arial" w:cs="Arial"/>
                <w:sz w:val="18"/>
                <w:szCs w:val="18"/>
              </w:rPr>
            </w:pPr>
            <w:r w:rsidRPr="007D0EF6">
              <w:rPr>
                <w:rFonts w:ascii="Arial" w:hAnsi="Arial" w:cs="Arial"/>
                <w:sz w:val="18"/>
                <w:szCs w:val="18"/>
              </w:rPr>
              <w:t>1</w:t>
            </w:r>
          </w:p>
        </w:tc>
        <w:tc>
          <w:tcPr>
            <w:tcW w:w="1558" w:type="dxa"/>
            <w:tcBorders>
              <w:top w:val="single" w:sz="4" w:space="0" w:color="auto"/>
              <w:left w:val="single" w:sz="4" w:space="0" w:color="auto"/>
              <w:bottom w:val="single" w:sz="4" w:space="0" w:color="auto"/>
              <w:right w:val="single" w:sz="4" w:space="0" w:color="auto"/>
            </w:tcBorders>
          </w:tcPr>
          <w:p w14:paraId="6A1596AE" w14:textId="77777777" w:rsidR="005D700A" w:rsidRPr="007D0EF6" w:rsidRDefault="005D700A" w:rsidP="0069090A">
            <w:pPr>
              <w:pStyle w:val="Standard"/>
              <w:jc w:val="right"/>
              <w:rPr>
                <w:rFonts w:ascii="Arial" w:hAnsi="Arial" w:cs="Arial"/>
                <w:sz w:val="18"/>
                <w:szCs w:val="18"/>
              </w:rPr>
            </w:pPr>
          </w:p>
        </w:tc>
        <w:tc>
          <w:tcPr>
            <w:tcW w:w="1859" w:type="dxa"/>
            <w:tcBorders>
              <w:top w:val="single" w:sz="4" w:space="0" w:color="auto"/>
              <w:left w:val="single" w:sz="4" w:space="0" w:color="auto"/>
              <w:bottom w:val="single" w:sz="4" w:space="0" w:color="auto"/>
              <w:right w:val="single" w:sz="4" w:space="0" w:color="auto"/>
            </w:tcBorders>
          </w:tcPr>
          <w:p w14:paraId="1C3DC579" w14:textId="77777777" w:rsidR="005D700A" w:rsidRPr="007D0EF6" w:rsidRDefault="005D700A" w:rsidP="0069090A">
            <w:pPr>
              <w:pStyle w:val="Standard"/>
              <w:jc w:val="right"/>
              <w:rPr>
                <w:rFonts w:ascii="Arial" w:hAnsi="Arial" w:cs="Arial"/>
                <w:sz w:val="18"/>
                <w:szCs w:val="18"/>
              </w:rPr>
            </w:pPr>
          </w:p>
        </w:tc>
        <w:tc>
          <w:tcPr>
            <w:tcW w:w="1759" w:type="dxa"/>
            <w:tcBorders>
              <w:top w:val="single" w:sz="4" w:space="0" w:color="auto"/>
              <w:left w:val="single" w:sz="4" w:space="0" w:color="auto"/>
              <w:bottom w:val="single" w:sz="4" w:space="0" w:color="auto"/>
              <w:right w:val="single" w:sz="4" w:space="0" w:color="auto"/>
            </w:tcBorders>
          </w:tcPr>
          <w:p w14:paraId="59428A38" w14:textId="69D49AA6" w:rsidR="005D700A" w:rsidRPr="007D0EF6" w:rsidRDefault="005D700A" w:rsidP="0069090A">
            <w:pPr>
              <w:pStyle w:val="Standard"/>
              <w:jc w:val="right"/>
              <w:rPr>
                <w:rFonts w:ascii="Arial" w:hAnsi="Arial" w:cs="Arial"/>
                <w:sz w:val="18"/>
                <w:szCs w:val="18"/>
              </w:rPr>
            </w:pPr>
          </w:p>
        </w:tc>
      </w:tr>
      <w:tr w:rsidR="005D700A" w:rsidRPr="00BC50D5" w14:paraId="0ED34E4B" w14:textId="77777777" w:rsidTr="005D700A">
        <w:trPr>
          <w:trHeight w:val="1431"/>
        </w:trPr>
        <w:tc>
          <w:tcPr>
            <w:tcW w:w="553" w:type="dxa"/>
            <w:tcBorders>
              <w:top w:val="single" w:sz="4" w:space="0" w:color="auto"/>
              <w:left w:val="single" w:sz="4" w:space="0" w:color="auto"/>
              <w:bottom w:val="single" w:sz="4" w:space="0" w:color="auto"/>
              <w:right w:val="single" w:sz="4" w:space="0" w:color="auto"/>
            </w:tcBorders>
          </w:tcPr>
          <w:p w14:paraId="40E6B21C" w14:textId="559D2887" w:rsidR="005D700A" w:rsidRPr="007D0EF6" w:rsidRDefault="005D700A" w:rsidP="0069090A">
            <w:pPr>
              <w:pStyle w:val="Standard"/>
              <w:rPr>
                <w:rFonts w:ascii="Arial" w:hAnsi="Arial" w:cs="Arial"/>
                <w:sz w:val="18"/>
                <w:szCs w:val="18"/>
              </w:rPr>
            </w:pPr>
            <w:r>
              <w:rPr>
                <w:rFonts w:ascii="Arial" w:hAnsi="Arial" w:cs="Arial"/>
                <w:sz w:val="18"/>
                <w:szCs w:val="18"/>
              </w:rPr>
              <w:t>2.</w:t>
            </w:r>
          </w:p>
        </w:tc>
        <w:tc>
          <w:tcPr>
            <w:tcW w:w="2154" w:type="dxa"/>
            <w:tcBorders>
              <w:top w:val="single" w:sz="4" w:space="0" w:color="auto"/>
              <w:left w:val="single" w:sz="4" w:space="0" w:color="auto"/>
              <w:bottom w:val="single" w:sz="4" w:space="0" w:color="auto"/>
              <w:right w:val="single" w:sz="4" w:space="0" w:color="auto"/>
            </w:tcBorders>
          </w:tcPr>
          <w:p w14:paraId="6D4BB9D4" w14:textId="371541C7" w:rsidR="005D700A" w:rsidRDefault="005D700A" w:rsidP="0069090A">
            <w:pPr>
              <w:pStyle w:val="Standard"/>
              <w:jc w:val="left"/>
              <w:rPr>
                <w:rFonts w:ascii="Arial" w:hAnsi="Arial" w:cs="Arial"/>
                <w:sz w:val="18"/>
                <w:szCs w:val="18"/>
              </w:rPr>
            </w:pPr>
            <w:r>
              <w:rPr>
                <w:rFonts w:ascii="Arial" w:hAnsi="Arial" w:cs="Arial"/>
                <w:sz w:val="18"/>
                <w:szCs w:val="18"/>
              </w:rPr>
              <w:t xml:space="preserve">Ponudbena cena garancije za odpravo napak (preventivno in kurativno vzdrževanje – </w:t>
            </w:r>
            <w:proofErr w:type="spellStart"/>
            <w:r>
              <w:rPr>
                <w:rFonts w:ascii="Arial" w:hAnsi="Arial" w:cs="Arial"/>
                <w:sz w:val="18"/>
                <w:szCs w:val="18"/>
              </w:rPr>
              <w:t>all</w:t>
            </w:r>
            <w:proofErr w:type="spellEnd"/>
            <w:r>
              <w:rPr>
                <w:rFonts w:ascii="Arial" w:hAnsi="Arial" w:cs="Arial"/>
                <w:sz w:val="18"/>
                <w:szCs w:val="18"/>
              </w:rPr>
              <w:t xml:space="preserve"> </w:t>
            </w:r>
            <w:proofErr w:type="spellStart"/>
            <w:r>
              <w:rPr>
                <w:rFonts w:ascii="Arial" w:hAnsi="Arial" w:cs="Arial"/>
                <w:sz w:val="18"/>
                <w:szCs w:val="18"/>
              </w:rPr>
              <w:t>inclusive</w:t>
            </w:r>
            <w:proofErr w:type="spellEnd"/>
            <w:r>
              <w:rPr>
                <w:rFonts w:ascii="Arial" w:hAnsi="Arial" w:cs="Arial"/>
                <w:sz w:val="18"/>
                <w:szCs w:val="18"/>
              </w:rPr>
              <w:t>) za obdobje 6 let po izteku obdobja garancije**</w:t>
            </w:r>
          </w:p>
        </w:tc>
        <w:tc>
          <w:tcPr>
            <w:tcW w:w="851" w:type="dxa"/>
            <w:tcBorders>
              <w:top w:val="single" w:sz="4" w:space="0" w:color="auto"/>
              <w:left w:val="single" w:sz="4" w:space="0" w:color="auto"/>
              <w:bottom w:val="single" w:sz="4" w:space="0" w:color="auto"/>
              <w:right w:val="single" w:sz="4" w:space="0" w:color="auto"/>
            </w:tcBorders>
          </w:tcPr>
          <w:p w14:paraId="0D24FC2B" w14:textId="369BCB57" w:rsidR="005D700A" w:rsidRDefault="005D700A" w:rsidP="0069090A">
            <w:pPr>
              <w:pStyle w:val="Standard"/>
              <w:jc w:val="center"/>
              <w:rPr>
                <w:rFonts w:ascii="Arial" w:hAnsi="Arial" w:cs="Arial"/>
                <w:sz w:val="18"/>
                <w:szCs w:val="18"/>
              </w:rPr>
            </w:pPr>
            <w:r>
              <w:rPr>
                <w:rFonts w:ascii="Arial" w:hAnsi="Arial" w:cs="Arial"/>
                <w:sz w:val="18"/>
                <w:szCs w:val="18"/>
              </w:rPr>
              <w:t>Leto</w:t>
            </w:r>
          </w:p>
        </w:tc>
        <w:tc>
          <w:tcPr>
            <w:tcW w:w="567" w:type="dxa"/>
            <w:tcBorders>
              <w:top w:val="single" w:sz="4" w:space="0" w:color="auto"/>
              <w:left w:val="single" w:sz="4" w:space="0" w:color="auto"/>
              <w:bottom w:val="single" w:sz="4" w:space="0" w:color="auto"/>
              <w:right w:val="single" w:sz="4" w:space="0" w:color="auto"/>
            </w:tcBorders>
          </w:tcPr>
          <w:p w14:paraId="5EEAC4BA" w14:textId="45893414" w:rsidR="005D700A" w:rsidRPr="007D0EF6" w:rsidRDefault="005D700A" w:rsidP="0069090A">
            <w:pPr>
              <w:pStyle w:val="Standard"/>
              <w:jc w:val="center"/>
              <w:rPr>
                <w:rFonts w:ascii="Arial" w:hAnsi="Arial" w:cs="Arial"/>
                <w:sz w:val="18"/>
                <w:szCs w:val="18"/>
              </w:rPr>
            </w:pPr>
            <w:r>
              <w:rPr>
                <w:rFonts w:ascii="Arial" w:hAnsi="Arial" w:cs="Arial"/>
                <w:sz w:val="18"/>
                <w:szCs w:val="18"/>
              </w:rPr>
              <w:t>6</w:t>
            </w:r>
          </w:p>
        </w:tc>
        <w:tc>
          <w:tcPr>
            <w:tcW w:w="1558" w:type="dxa"/>
            <w:tcBorders>
              <w:top w:val="single" w:sz="4" w:space="0" w:color="auto"/>
              <w:left w:val="single" w:sz="4" w:space="0" w:color="auto"/>
              <w:bottom w:val="single" w:sz="4" w:space="0" w:color="auto"/>
              <w:right w:val="single" w:sz="4" w:space="0" w:color="auto"/>
            </w:tcBorders>
          </w:tcPr>
          <w:p w14:paraId="6F89FBDE" w14:textId="77777777" w:rsidR="005D700A" w:rsidRPr="007D0EF6" w:rsidRDefault="005D700A" w:rsidP="0069090A">
            <w:pPr>
              <w:pStyle w:val="Standard"/>
              <w:jc w:val="right"/>
              <w:rPr>
                <w:rFonts w:ascii="Arial" w:hAnsi="Arial" w:cs="Arial"/>
                <w:sz w:val="18"/>
                <w:szCs w:val="18"/>
              </w:rPr>
            </w:pPr>
          </w:p>
        </w:tc>
        <w:tc>
          <w:tcPr>
            <w:tcW w:w="1859" w:type="dxa"/>
            <w:tcBorders>
              <w:top w:val="single" w:sz="4" w:space="0" w:color="auto"/>
              <w:left w:val="single" w:sz="4" w:space="0" w:color="auto"/>
              <w:bottom w:val="single" w:sz="4" w:space="0" w:color="auto"/>
              <w:right w:val="single" w:sz="4" w:space="0" w:color="auto"/>
            </w:tcBorders>
          </w:tcPr>
          <w:p w14:paraId="4E6D16A0" w14:textId="77777777" w:rsidR="005D700A" w:rsidRPr="007D0EF6" w:rsidRDefault="005D700A" w:rsidP="0069090A">
            <w:pPr>
              <w:pStyle w:val="Standard"/>
              <w:jc w:val="right"/>
              <w:rPr>
                <w:rFonts w:ascii="Arial" w:hAnsi="Arial" w:cs="Arial"/>
                <w:sz w:val="18"/>
                <w:szCs w:val="18"/>
              </w:rPr>
            </w:pPr>
          </w:p>
        </w:tc>
        <w:tc>
          <w:tcPr>
            <w:tcW w:w="1759" w:type="dxa"/>
            <w:tcBorders>
              <w:top w:val="single" w:sz="4" w:space="0" w:color="auto"/>
              <w:left w:val="single" w:sz="4" w:space="0" w:color="auto"/>
              <w:bottom w:val="single" w:sz="4" w:space="0" w:color="auto"/>
              <w:right w:val="single" w:sz="4" w:space="0" w:color="auto"/>
            </w:tcBorders>
          </w:tcPr>
          <w:p w14:paraId="1B906DDC" w14:textId="0B1F64DD" w:rsidR="005D700A" w:rsidRPr="007D0EF6" w:rsidRDefault="005D700A" w:rsidP="0069090A">
            <w:pPr>
              <w:pStyle w:val="Standard"/>
              <w:jc w:val="right"/>
              <w:rPr>
                <w:rFonts w:ascii="Arial" w:hAnsi="Arial" w:cs="Arial"/>
                <w:sz w:val="18"/>
                <w:szCs w:val="18"/>
              </w:rPr>
            </w:pPr>
          </w:p>
        </w:tc>
      </w:tr>
    </w:tbl>
    <w:p w14:paraId="1880259D" w14:textId="78B0D74A"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w:t>
      </w:r>
      <w:r w:rsidR="0036585B">
        <w:rPr>
          <w:rFonts w:ascii="Arial" w:hAnsi="Arial" w:cs="Arial"/>
          <w:i/>
          <w:iCs/>
          <w:sz w:val="18"/>
          <w:szCs w:val="18"/>
        </w:rPr>
        <w:t>omplet</w:t>
      </w:r>
      <w:r>
        <w:rPr>
          <w:rFonts w:ascii="Arial" w:hAnsi="Arial" w:cs="Arial"/>
          <w:i/>
          <w:iCs/>
          <w:sz w:val="18"/>
          <w:szCs w:val="18"/>
        </w:rPr>
        <w:t xml:space="preserve">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06150389" w14:textId="40894AD8" w:rsidR="00A32387" w:rsidRDefault="00A32387" w:rsidP="001E3532">
      <w:pPr>
        <w:spacing w:before="225" w:after="225" w:line="240" w:lineRule="auto"/>
        <w:jc w:val="both"/>
        <w:rPr>
          <w:rFonts w:ascii="Arial" w:hAnsi="Arial" w:cs="Arial"/>
          <w:i/>
          <w:iCs/>
          <w:sz w:val="18"/>
          <w:szCs w:val="18"/>
        </w:rPr>
      </w:pPr>
      <w:r w:rsidRPr="003124E5">
        <w:rPr>
          <w:rFonts w:ascii="Arial" w:hAnsi="Arial" w:cs="Arial"/>
          <w:i/>
          <w:iCs/>
          <w:sz w:val="18"/>
          <w:szCs w:val="18"/>
        </w:rPr>
        <w:t xml:space="preserve">** </w:t>
      </w:r>
      <w:r w:rsidR="00617CE4" w:rsidRPr="00617CE4">
        <w:rPr>
          <w:rFonts w:ascii="Arial" w:hAnsi="Arial" w:cs="Arial"/>
          <w:i/>
          <w:iCs/>
          <w:sz w:val="18"/>
          <w:szCs w:val="18"/>
        </w:rPr>
        <w:t xml:space="preserve">Ponudnik navede ponudbeno ceno podaljšanja garancije za odpravo napak (kurativnega vzdrževanja) in preventivnega rednega vzdrževanja za čas trajanja </w:t>
      </w:r>
      <w:proofErr w:type="spellStart"/>
      <w:r w:rsidR="00617CE4" w:rsidRPr="00617CE4">
        <w:rPr>
          <w:rFonts w:ascii="Arial" w:hAnsi="Arial" w:cs="Arial"/>
          <w:i/>
          <w:iCs/>
          <w:sz w:val="18"/>
          <w:szCs w:val="18"/>
        </w:rPr>
        <w:t>pogarancijskega</w:t>
      </w:r>
      <w:proofErr w:type="spellEnd"/>
      <w:r w:rsidR="00617CE4" w:rsidRPr="00617CE4">
        <w:rPr>
          <w:rFonts w:ascii="Arial" w:hAnsi="Arial" w:cs="Arial"/>
          <w:i/>
          <w:iCs/>
          <w:sz w:val="18"/>
          <w:szCs w:val="18"/>
        </w:rPr>
        <w:t xml:space="preserve"> vzdrževanja (</w:t>
      </w:r>
      <w:r w:rsidR="00385E35">
        <w:rPr>
          <w:rFonts w:ascii="Arial" w:hAnsi="Arial" w:cs="Arial"/>
          <w:i/>
          <w:iCs/>
          <w:sz w:val="18"/>
          <w:szCs w:val="18"/>
        </w:rPr>
        <w:t xml:space="preserve">6 let </w:t>
      </w:r>
      <w:r w:rsidR="00617CE4" w:rsidRPr="00617CE4">
        <w:rPr>
          <w:rFonts w:ascii="Arial" w:hAnsi="Arial" w:cs="Arial"/>
          <w:i/>
          <w:iCs/>
          <w:sz w:val="18"/>
          <w:szCs w:val="18"/>
        </w:rPr>
        <w:t>po izteku obdobja garancije).</w:t>
      </w:r>
    </w:p>
    <w:p w14:paraId="4EFECA3D" w14:textId="3A5C5197" w:rsidR="00B82AA4" w:rsidRDefault="00B82AA4" w:rsidP="001E3532">
      <w:pPr>
        <w:spacing w:before="225" w:after="225" w:line="240" w:lineRule="auto"/>
        <w:jc w:val="both"/>
        <w:rPr>
          <w:rFonts w:ascii="Arial" w:hAnsi="Arial" w:cs="Arial"/>
          <w:i/>
          <w:iCs/>
          <w:sz w:val="18"/>
          <w:szCs w:val="18"/>
        </w:rPr>
      </w:pPr>
      <w:r>
        <w:rPr>
          <w:rFonts w:ascii="Arial" w:hAnsi="Arial" w:cs="Arial"/>
          <w:i/>
          <w:iCs/>
          <w:sz w:val="18"/>
          <w:szCs w:val="18"/>
        </w:rPr>
        <w:t xml:space="preserve">*** </w:t>
      </w:r>
      <w:r w:rsidR="000C45BB">
        <w:rPr>
          <w:rFonts w:ascii="Arial" w:hAnsi="Arial" w:cs="Arial"/>
          <w:i/>
          <w:iCs/>
          <w:sz w:val="18"/>
          <w:szCs w:val="18"/>
        </w:rPr>
        <w:t>C</w:t>
      </w:r>
      <w:r w:rsidRPr="00B82AA4">
        <w:rPr>
          <w:rFonts w:ascii="Arial" w:hAnsi="Arial" w:cs="Arial"/>
          <w:i/>
          <w:iCs/>
          <w:sz w:val="18"/>
          <w:szCs w:val="18"/>
        </w:rPr>
        <w:t xml:space="preserve">ene </w:t>
      </w:r>
      <w:r w:rsidR="000C45BB">
        <w:rPr>
          <w:rFonts w:ascii="Arial" w:hAnsi="Arial" w:cs="Arial"/>
          <w:i/>
          <w:iCs/>
          <w:sz w:val="18"/>
          <w:szCs w:val="18"/>
        </w:rPr>
        <w:t>morajo biti</w:t>
      </w:r>
      <w:r w:rsidRPr="00B82AA4">
        <w:rPr>
          <w:rFonts w:ascii="Arial" w:hAnsi="Arial" w:cs="Arial"/>
          <w:i/>
          <w:iCs/>
          <w:sz w:val="18"/>
          <w:szCs w:val="18"/>
        </w:rPr>
        <w:t xml:space="preserve"> zaokrožene na dve (2) decimalni mesti.</w:t>
      </w:r>
    </w:p>
    <w:p w14:paraId="68137B57" w14:textId="49D54D7E" w:rsidR="005D700A" w:rsidRPr="007D0EF6" w:rsidRDefault="007C388D" w:rsidP="007C388D">
      <w:pPr>
        <w:spacing w:before="225" w:after="225"/>
        <w:jc w:val="both"/>
        <w:rPr>
          <w:rFonts w:ascii="Arial" w:hAnsi="Arial" w:cs="Arial"/>
          <w:i/>
          <w:iCs/>
          <w:sz w:val="18"/>
          <w:szCs w:val="18"/>
        </w:rPr>
      </w:pPr>
      <w:r>
        <w:rPr>
          <w:rFonts w:ascii="Arial" w:hAnsi="Arial" w:cs="Arial"/>
          <w:i/>
          <w:iCs/>
          <w:sz w:val="18"/>
          <w:szCs w:val="18"/>
        </w:rPr>
        <w:t xml:space="preserve">**** Ponudnik mora v stolpec »Cena na enoto mere v EUR brez DDV« vpisati ceno za en kos / eno enoto mere ponujene opreme, brez DDV. V ta stolpec se ne vpisuje skupna vrednost postavke za celotno količino, temveč izključno cena posamezne enote. Skupna vrednost postavke brez DDV se izračuna kot: količina × cena na enoto mere brez DDV in se vpiše v stolpec »Cena postavke v EUR brez DDV«. Če je količina enote mere pri postavki enaka ena (1), sta vrednosti v stolpcih »Cena na enoto mere v EUR brez DDV« in »Cena postavke v EUR brez DDV« enaki. V stolpec »Cena postavke v EUR z DDV« se vpiše zmnožek cene postavke v EUR brez DDV in pripadajoče stopnje DDV oziroma vrednost cene postavke z vključenim DDV. </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888996A"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052BFC" w:rsidRPr="00D01FD2">
        <w:rPr>
          <w:rFonts w:ascii="Arial" w:hAnsi="Arial" w:cs="Arial"/>
          <w:b/>
          <w:bCs/>
          <w:color w:val="000000"/>
          <w:sz w:val="18"/>
          <w:szCs w:val="18"/>
        </w:rPr>
        <w:t xml:space="preserve">Nakup </w:t>
      </w:r>
      <w:r w:rsidR="00832891" w:rsidRPr="007D29C3">
        <w:rPr>
          <w:rFonts w:ascii="Arial" w:hAnsi="Arial" w:cs="Arial"/>
          <w:b/>
          <w:bCs/>
          <w:color w:val="000000"/>
          <w:sz w:val="18"/>
          <w:szCs w:val="18"/>
        </w:rPr>
        <w:t>IHK/ ICK</w:t>
      </w:r>
      <w:r w:rsidR="00832891">
        <w:rPr>
          <w:rFonts w:ascii="Arial" w:hAnsi="Arial" w:cs="Arial"/>
          <w:b/>
          <w:bCs/>
          <w:color w:val="000000"/>
          <w:sz w:val="18"/>
          <w:szCs w:val="18"/>
        </w:rPr>
        <w:t xml:space="preserve"> </w:t>
      </w:r>
      <w:proofErr w:type="spellStart"/>
      <w:r w:rsidR="00617CE4">
        <w:rPr>
          <w:rFonts w:ascii="Arial" w:hAnsi="Arial" w:cs="Arial"/>
          <w:b/>
          <w:bCs/>
          <w:color w:val="000000"/>
          <w:sz w:val="18"/>
          <w:szCs w:val="18"/>
        </w:rPr>
        <w:t>barvalnika</w:t>
      </w:r>
      <w:proofErr w:type="spellEnd"/>
      <w:r w:rsidR="00617CE4">
        <w:rPr>
          <w:rFonts w:ascii="Arial" w:hAnsi="Arial" w:cs="Arial"/>
          <w:b/>
          <w:bCs/>
          <w:color w:val="000000"/>
          <w:sz w:val="18"/>
          <w:szCs w:val="18"/>
        </w:rPr>
        <w:t xml:space="preserve"> avtomatskega laboratorijskega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56868EE8"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617CE4"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617CE4" w:rsidRPr="00617CE4">
        <w:rPr>
          <w:rFonts w:ascii="Arial" w:hAnsi="Arial" w:cs="Arial"/>
          <w:b/>
          <w:bCs/>
          <w:color w:val="000000"/>
          <w:sz w:val="18"/>
          <w:szCs w:val="18"/>
        </w:rPr>
        <w:t xml:space="preserve"> </w:t>
      </w:r>
      <w:proofErr w:type="spellStart"/>
      <w:r w:rsidR="00617CE4" w:rsidRPr="00617CE4">
        <w:rPr>
          <w:rFonts w:ascii="Arial" w:hAnsi="Arial" w:cs="Arial"/>
          <w:b/>
          <w:bCs/>
          <w:color w:val="000000"/>
          <w:sz w:val="18"/>
          <w:szCs w:val="18"/>
        </w:rPr>
        <w:t>barvalnika</w:t>
      </w:r>
      <w:proofErr w:type="spellEnd"/>
      <w:r w:rsidR="00617CE4" w:rsidRPr="00617CE4">
        <w:rPr>
          <w:rFonts w:ascii="Arial" w:hAnsi="Arial" w:cs="Arial"/>
          <w:b/>
          <w:bCs/>
          <w:color w:val="000000"/>
          <w:sz w:val="18"/>
          <w:szCs w:val="18"/>
        </w:rPr>
        <w:t xml:space="preserve"> avtomatskega laboratorijskega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14781C" w:rsidRPr="00731494" w:rsidRDefault="0014781C">
      <w:pPr>
        <w:sectPr w:rsidR="0014781C" w:rsidRPr="00731494" w:rsidSect="00A11576">
          <w:footerReference w:type="default" r:id="rId16"/>
          <w:pgSz w:w="11906" w:h="16838"/>
          <w:pgMar w:top="1418" w:right="1418" w:bottom="1418" w:left="1418" w:header="567" w:footer="596" w:gutter="0"/>
          <w:cols w:space="708"/>
          <w:docGrid w:linePitch="360"/>
        </w:sectPr>
      </w:pPr>
    </w:p>
    <w:p w14:paraId="78AD6737" w14:textId="77777777" w:rsidR="007D5B37" w:rsidRPr="00731494" w:rsidRDefault="007D5B37" w:rsidP="007D5B37">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2F5D94BB" w14:textId="77777777" w:rsidR="007D5B37" w:rsidRPr="00731494" w:rsidRDefault="007D5B37" w:rsidP="007D5B3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341F8534" w14:textId="77777777" w:rsidR="007D5B37" w:rsidRPr="00731494" w:rsidRDefault="007D5B37" w:rsidP="007D5B37">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7D5B37" w:rsidRPr="00731494" w14:paraId="5C171E05" w14:textId="77777777" w:rsidTr="00FF72C4">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45E95E"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68DF1" w14:textId="77777777" w:rsidR="007D5B37" w:rsidRPr="00F54CDB" w:rsidRDefault="007D5B37" w:rsidP="00FF72C4">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15504BBE" w14:textId="41C5B330" w:rsidR="007D5B37" w:rsidRPr="00F54CDB" w:rsidRDefault="007D5B37" w:rsidP="00FF72C4">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w:t>
            </w:r>
            <w:r w:rsidR="00A52994">
              <w:t xml:space="preserve"> </w:t>
            </w:r>
            <w:r w:rsidR="00A52994" w:rsidRPr="00A52994">
              <w:rPr>
                <w:rFonts w:ascii="Arial" w:hAnsi="Arial" w:cs="Arial"/>
                <w:bCs/>
                <w:i/>
                <w:iCs/>
                <w:color w:val="000000"/>
                <w:position w:val="-2"/>
                <w:sz w:val="18"/>
                <w:szCs w:val="18"/>
                <w:shd w:val="clear" w:color="auto" w:fill="CCCCCC"/>
              </w:rPr>
              <w:t>IHK/ ICK</w:t>
            </w:r>
            <w:r w:rsidRPr="00F54CDB">
              <w:rPr>
                <w:rFonts w:ascii="Arial" w:hAnsi="Arial" w:cs="Arial"/>
                <w:bCs/>
                <w:i/>
                <w:iCs/>
                <w:color w:val="000000"/>
                <w:position w:val="-2"/>
                <w:sz w:val="18"/>
                <w:szCs w:val="18"/>
                <w:shd w:val="clear" w:color="auto" w:fill="CCCCCC"/>
              </w:rPr>
              <w:t xml:space="preserve"> </w:t>
            </w:r>
            <w:proofErr w:type="spellStart"/>
            <w:r>
              <w:rPr>
                <w:rFonts w:ascii="Arial" w:hAnsi="Arial" w:cs="Arial"/>
                <w:bCs/>
                <w:i/>
                <w:iCs/>
                <w:color w:val="000000"/>
                <w:position w:val="-2"/>
                <w:sz w:val="18"/>
                <w:szCs w:val="18"/>
                <w:shd w:val="clear" w:color="auto" w:fill="CCCCCC"/>
              </w:rPr>
              <w:t>barvalnika</w:t>
            </w:r>
            <w:proofErr w:type="spellEnd"/>
            <w:r>
              <w:rPr>
                <w:rFonts w:ascii="Arial" w:hAnsi="Arial" w:cs="Arial"/>
                <w:bCs/>
                <w:i/>
                <w:iCs/>
                <w:color w:val="000000"/>
                <w:position w:val="-2"/>
                <w:sz w:val="18"/>
                <w:szCs w:val="18"/>
                <w:shd w:val="clear" w:color="auto" w:fill="CCCCCC"/>
              </w:rPr>
              <w:t xml:space="preserve"> avtomatskega laboratorijskega</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766EC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85597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C6A791"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7D5B37" w:rsidRPr="00731494" w14:paraId="7754DD57"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7966E"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2FA64"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13CC8EB2"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AF744"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CB2C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49780"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C752883"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C5C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A3015"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695353D1"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36FFD"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C0870"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8E1F"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576B568"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FD6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71F8"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7F96199F"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1E37F"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146F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D5F88" w14:textId="77777777" w:rsidR="007D5B37" w:rsidRPr="00731494" w:rsidRDefault="007D5B37" w:rsidP="00FF72C4">
            <w:r w:rsidRPr="00731494">
              <w:rPr>
                <w:rFonts w:ascii="Arial" w:hAnsi="Arial" w:cs="Arial"/>
                <w:color w:val="000000"/>
                <w:position w:val="-2"/>
                <w:sz w:val="18"/>
                <w:szCs w:val="18"/>
              </w:rPr>
              <w:t> </w:t>
            </w:r>
          </w:p>
        </w:tc>
      </w:tr>
    </w:tbl>
    <w:p w14:paraId="361A17D2" w14:textId="77777777" w:rsidR="007D5B37" w:rsidRPr="00731494" w:rsidRDefault="007D5B37" w:rsidP="007D5B3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2210A03E" w14:textId="77777777" w:rsidR="007D5B37" w:rsidRPr="00731494" w:rsidRDefault="007D5B37" w:rsidP="007D5B37"/>
    <w:tbl>
      <w:tblPr>
        <w:tblStyle w:val="NormalTablePHPDOCX"/>
        <w:tblW w:w="5000" w:type="pct"/>
        <w:tblInd w:w="108" w:type="dxa"/>
        <w:tblLook w:val="04A0" w:firstRow="1" w:lastRow="0" w:firstColumn="1" w:lastColumn="0" w:noHBand="0" w:noVBand="1"/>
      </w:tblPr>
      <w:tblGrid>
        <w:gridCol w:w="7001"/>
        <w:gridCol w:w="7001"/>
      </w:tblGrid>
      <w:tr w:rsidR="007D5B37" w:rsidRPr="00731494" w14:paraId="0EAF8272" w14:textId="77777777" w:rsidTr="00FF72C4">
        <w:tc>
          <w:tcPr>
            <w:tcW w:w="2500" w:type="pct"/>
            <w:tcMar>
              <w:top w:w="75" w:type="dxa"/>
              <w:bottom w:w="75" w:type="dxa"/>
            </w:tcMar>
            <w:vAlign w:val="center"/>
          </w:tcPr>
          <w:p w14:paraId="72E032E7" w14:textId="77777777" w:rsidR="007D5B37" w:rsidRPr="00731494" w:rsidRDefault="007D5B37" w:rsidP="00FF72C4">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E0DB398" w14:textId="77777777" w:rsidR="007D5B37" w:rsidRPr="00731494" w:rsidRDefault="007D5B37" w:rsidP="00FF72C4">
            <w:r w:rsidRPr="00731494">
              <w:rPr>
                <w:rFonts w:ascii="Arial" w:hAnsi="Arial" w:cs="Arial"/>
                <w:color w:val="000000"/>
                <w:position w:val="-2"/>
                <w:sz w:val="18"/>
                <w:szCs w:val="18"/>
              </w:rPr>
              <w:t>Ime in priimek: _____________________</w:t>
            </w:r>
          </w:p>
        </w:tc>
      </w:tr>
      <w:tr w:rsidR="007D5B37" w:rsidRPr="00731494" w14:paraId="1B9EF62F" w14:textId="77777777" w:rsidTr="00FF72C4">
        <w:tc>
          <w:tcPr>
            <w:tcW w:w="2500" w:type="pct"/>
            <w:tcMar>
              <w:top w:w="75" w:type="dxa"/>
              <w:bottom w:w="75" w:type="dxa"/>
            </w:tcMar>
            <w:vAlign w:val="center"/>
          </w:tcPr>
          <w:p w14:paraId="7E2C1A0A" w14:textId="77777777" w:rsidR="007D5B37" w:rsidRPr="00731494" w:rsidRDefault="007D5B37" w:rsidP="00FF72C4"/>
        </w:tc>
        <w:tc>
          <w:tcPr>
            <w:tcW w:w="0" w:type="auto"/>
            <w:tcMar>
              <w:top w:w="75" w:type="dxa"/>
              <w:bottom w:w="75" w:type="dxa"/>
            </w:tcMar>
            <w:vAlign w:val="center"/>
          </w:tcPr>
          <w:p w14:paraId="7CEFEE89" w14:textId="77777777" w:rsidR="007D5B37" w:rsidRPr="00731494" w:rsidRDefault="007D5B37" w:rsidP="00FF72C4">
            <w:r w:rsidRPr="00731494">
              <w:rPr>
                <w:rFonts w:ascii="Arial" w:hAnsi="Arial" w:cs="Arial"/>
                <w:color w:val="A9A9A9"/>
                <w:position w:val="-2"/>
                <w:sz w:val="18"/>
                <w:szCs w:val="18"/>
              </w:rPr>
              <w:t xml:space="preserve">                                     (podpis)</w:t>
            </w:r>
          </w:p>
        </w:tc>
      </w:tr>
    </w:tbl>
    <w:p w14:paraId="3C5718A7" w14:textId="77777777" w:rsidR="007D5B37" w:rsidRPr="00731494" w:rsidRDefault="007D5B37" w:rsidP="007D5B37">
      <w:pPr>
        <w:tabs>
          <w:tab w:val="left" w:pos="4772"/>
        </w:tabs>
      </w:pPr>
    </w:p>
    <w:p w14:paraId="7459A59E" w14:textId="77777777" w:rsidR="007D5B37" w:rsidRPr="00731494" w:rsidRDefault="007D5B37" w:rsidP="007D5B37">
      <w:pPr>
        <w:spacing w:before="225" w:after="225" w:line="240" w:lineRule="auto"/>
        <w:jc w:val="both"/>
      </w:pPr>
      <w:r w:rsidRPr="00731494">
        <w:rPr>
          <w:rFonts w:ascii="Arial" w:hAnsi="Arial" w:cs="Arial"/>
          <w:color w:val="000000"/>
          <w:sz w:val="18"/>
          <w:szCs w:val="18"/>
        </w:rPr>
        <w:t> </w:t>
      </w:r>
    </w:p>
    <w:p w14:paraId="1BF5647B" w14:textId="77777777" w:rsidR="00FC34D7" w:rsidRDefault="00FC34D7" w:rsidP="00FC34D7">
      <w:pPr>
        <w:spacing w:before="225" w:after="225" w:line="240" w:lineRule="auto"/>
        <w:jc w:val="both"/>
        <w:rPr>
          <w:rFonts w:ascii="Arial" w:hAnsi="Arial" w:cs="Arial"/>
          <w:sz w:val="18"/>
          <w:szCs w:val="18"/>
        </w:rPr>
      </w:pPr>
    </w:p>
    <w:p w14:paraId="114FA937" w14:textId="77777777" w:rsidR="001B74AF" w:rsidRDefault="001B74AF" w:rsidP="00A11576">
      <w:pPr>
        <w:spacing w:after="0"/>
        <w:jc w:val="right"/>
        <w:rPr>
          <w:rFonts w:ascii="Arial" w:hAnsi="Arial" w:cs="Arial"/>
          <w:sz w:val="18"/>
          <w:szCs w:val="18"/>
        </w:rPr>
        <w:sectPr w:rsidR="001B74AF" w:rsidSect="001B74AF">
          <w:footerReference w:type="default" r:id="rId17"/>
          <w:pgSz w:w="16838" w:h="11906" w:orient="landscape"/>
          <w:pgMar w:top="1418" w:right="1418" w:bottom="1418" w:left="1418" w:header="567" w:footer="596" w:gutter="0"/>
          <w:cols w:space="708"/>
          <w:docGrid w:linePitch="360"/>
        </w:sectPr>
      </w:pPr>
    </w:p>
    <w:p w14:paraId="70DE2381" w14:textId="3BA057A8"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1B74AF">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24C103C0" w14:textId="77777777" w:rsidR="00206CCB" w:rsidRPr="00F66BA0" w:rsidRDefault="00206CCB" w:rsidP="00206C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B9A103" w14:textId="77777777" w:rsidR="00206CCB" w:rsidRDefault="00206CCB" w:rsidP="00206CCB">
      <w:pPr>
        <w:spacing w:before="225" w:after="225" w:line="240" w:lineRule="auto"/>
        <w:jc w:val="both"/>
        <w:rPr>
          <w:rFonts w:ascii="Arial" w:hAnsi="Arial" w:cs="Arial"/>
          <w:i/>
          <w:iCs/>
          <w:color w:val="000000"/>
          <w:sz w:val="18"/>
          <w:szCs w:val="18"/>
        </w:rPr>
      </w:pPr>
    </w:p>
    <w:p w14:paraId="3B62B5C6" w14:textId="77777777" w:rsidR="00206CCB" w:rsidRPr="00731494" w:rsidRDefault="00206CCB" w:rsidP="00206CCB">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4E443EC" w14:textId="77777777" w:rsidR="00206CCB" w:rsidRPr="00731494" w:rsidRDefault="00206CCB" w:rsidP="00206CCB">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40E8A2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CD6D6B4"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68F79DBE"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E6B6081"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86236F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6AE27B9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DAD1B91" w14:textId="0C33F276" w:rsidR="00206CCB" w:rsidRPr="00731494" w:rsidRDefault="00206CCB" w:rsidP="00206CCB">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7A7A79" w:rsidRPr="007A7A79">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7A7A79" w:rsidRPr="007A7A79">
        <w:rPr>
          <w:rFonts w:ascii="Arial" w:hAnsi="Arial" w:cs="Arial"/>
          <w:b/>
          <w:bCs/>
          <w:color w:val="000000"/>
          <w:sz w:val="18"/>
          <w:szCs w:val="18"/>
        </w:rPr>
        <w:t xml:space="preserve"> </w:t>
      </w:r>
      <w:proofErr w:type="spellStart"/>
      <w:r w:rsidR="007A7A79" w:rsidRPr="007A7A79">
        <w:rPr>
          <w:rFonts w:ascii="Arial" w:hAnsi="Arial" w:cs="Arial"/>
          <w:b/>
          <w:bCs/>
          <w:color w:val="000000"/>
          <w:sz w:val="18"/>
          <w:szCs w:val="18"/>
        </w:rPr>
        <w:t>barvalnika</w:t>
      </w:r>
      <w:proofErr w:type="spellEnd"/>
      <w:r w:rsidR="007A7A79" w:rsidRPr="007A7A79">
        <w:rPr>
          <w:rFonts w:ascii="Arial" w:hAnsi="Arial" w:cs="Arial"/>
          <w:b/>
          <w:bCs/>
          <w:color w:val="000000"/>
          <w:sz w:val="18"/>
          <w:szCs w:val="18"/>
        </w:rPr>
        <w:t xml:space="preserve"> avtomatskega laboratorijskega</w:t>
      </w:r>
    </w:p>
    <w:p w14:paraId="450741F2"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279CA9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55CD4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550F256" w14:textId="77777777" w:rsidR="00206CCB" w:rsidRPr="00731494" w:rsidRDefault="00206CCB" w:rsidP="00206CCB">
      <w:pPr>
        <w:spacing w:before="225" w:after="225" w:line="240" w:lineRule="auto"/>
        <w:jc w:val="both"/>
      </w:pPr>
      <w:r w:rsidRPr="00731494">
        <w:rPr>
          <w:rFonts w:ascii="Arial" w:hAnsi="Arial" w:cs="Arial"/>
          <w:color w:val="000000"/>
          <w:sz w:val="18"/>
          <w:szCs w:val="18"/>
        </w:rPr>
        <w:t>2. Kopija garancije št. ______________</w:t>
      </w:r>
    </w:p>
    <w:p w14:paraId="6D6DC427"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270AF02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9AABB16"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D8356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628668CB"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96F178D"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753F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668CF91A" w14:textId="77777777" w:rsidR="00206CCB" w:rsidRPr="00731494" w:rsidRDefault="00206CCB" w:rsidP="00206CCB">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493D5A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51C5A43C" w14:textId="77777777" w:rsidR="00206CCB" w:rsidRPr="00731494" w:rsidRDefault="00206CCB" w:rsidP="00206CCB">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06CCB" w:rsidRPr="00731494" w14:paraId="45626B7C" w14:textId="77777777" w:rsidTr="00D3177E">
        <w:tc>
          <w:tcPr>
            <w:tcW w:w="4080" w:type="dxa"/>
            <w:tcMar>
              <w:top w:w="75" w:type="dxa"/>
              <w:bottom w:w="75" w:type="dxa"/>
            </w:tcMar>
            <w:vAlign w:val="center"/>
          </w:tcPr>
          <w:p w14:paraId="263A736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2B6B1070" w14:textId="77777777" w:rsidR="00206CCB" w:rsidRPr="00731494" w:rsidRDefault="00206CCB" w:rsidP="00D3177E">
            <w:pPr>
              <w:jc w:val="center"/>
            </w:pPr>
            <w:r w:rsidRPr="00731494">
              <w:rPr>
                <w:rFonts w:ascii="Arial" w:hAnsi="Arial" w:cs="Arial"/>
                <w:color w:val="000000"/>
                <w:position w:val="-2"/>
                <w:sz w:val="18"/>
                <w:szCs w:val="18"/>
              </w:rPr>
              <w:t>Garant</w:t>
            </w:r>
          </w:p>
        </w:tc>
      </w:tr>
      <w:tr w:rsidR="00206CCB" w:rsidRPr="00731494" w14:paraId="2F1BEB19" w14:textId="77777777" w:rsidTr="00D3177E">
        <w:tc>
          <w:tcPr>
            <w:tcW w:w="4080" w:type="dxa"/>
            <w:tcMar>
              <w:top w:w="75" w:type="dxa"/>
              <w:bottom w:w="75" w:type="dxa"/>
            </w:tcMar>
            <w:vAlign w:val="center"/>
          </w:tcPr>
          <w:p w14:paraId="6BC242D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168C4227" w14:textId="77777777" w:rsidR="00206CCB" w:rsidRPr="00731494" w:rsidRDefault="00206CCB" w:rsidP="00D3177E"/>
          <w:p w14:paraId="1DD27D41" w14:textId="77777777" w:rsidR="00206CCB" w:rsidRPr="00731494" w:rsidRDefault="00206CCB" w:rsidP="00D3177E">
            <w:pPr>
              <w:jc w:val="center"/>
            </w:pPr>
            <w:r w:rsidRPr="00731494">
              <w:rPr>
                <w:rFonts w:ascii="Arial" w:hAnsi="Arial" w:cs="Arial"/>
                <w:color w:val="A9A9A9"/>
                <w:position w:val="-2"/>
                <w:sz w:val="18"/>
                <w:szCs w:val="18"/>
              </w:rPr>
              <w:t>(žig in podpis)</w:t>
            </w:r>
          </w:p>
        </w:tc>
      </w:tr>
    </w:tbl>
    <w:p w14:paraId="5D16F8AB" w14:textId="77777777" w:rsidR="00206CCB" w:rsidRDefault="00206CCB" w:rsidP="00206CCB">
      <w:pPr>
        <w:spacing w:before="225" w:after="225" w:line="240" w:lineRule="auto"/>
        <w:jc w:val="both"/>
      </w:pPr>
      <w:r>
        <w:rPr>
          <w:rFonts w:ascii="Arial" w:hAnsi="Arial" w:cs="Arial"/>
          <w:color w:val="000000"/>
          <w:sz w:val="18"/>
          <w:szCs w:val="18"/>
        </w:rPr>
        <w:t> </w:t>
      </w:r>
    </w:p>
    <w:p w14:paraId="554EA91D" w14:textId="77777777" w:rsidR="00206CCB" w:rsidRDefault="00206CCB" w:rsidP="00206CCB">
      <w:pPr>
        <w:rPr>
          <w:rFonts w:ascii="Arial" w:hAnsi="Arial" w:cs="Arial"/>
          <w:sz w:val="18"/>
          <w:szCs w:val="18"/>
        </w:rPr>
      </w:pPr>
      <w:r>
        <w:rPr>
          <w:rFonts w:ascii="Arial" w:hAnsi="Arial" w:cs="Arial"/>
          <w:sz w:val="18"/>
          <w:szCs w:val="18"/>
        </w:rPr>
        <w:br w:type="page"/>
      </w:r>
    </w:p>
    <w:p w14:paraId="4FE5F399" w14:textId="2ACFD986"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7</w:t>
      </w:r>
    </w:p>
    <w:p w14:paraId="703AD1FE" w14:textId="77777777" w:rsidR="007A7A79" w:rsidRPr="009538EA" w:rsidRDefault="007A7A79" w:rsidP="007A7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B96EE91" w14:textId="77777777" w:rsidR="007A7A79" w:rsidRDefault="007A7A79" w:rsidP="007A7A79">
      <w:pPr>
        <w:spacing w:before="225" w:after="225" w:line="240" w:lineRule="auto"/>
        <w:jc w:val="both"/>
        <w:rPr>
          <w:rFonts w:ascii="Arial" w:hAnsi="Arial" w:cs="Arial"/>
          <w:i/>
          <w:iCs/>
          <w:color w:val="000000"/>
          <w:sz w:val="18"/>
          <w:szCs w:val="18"/>
        </w:rPr>
      </w:pPr>
    </w:p>
    <w:p w14:paraId="084AFCBB" w14:textId="77777777" w:rsidR="007A7A79" w:rsidRPr="00731494" w:rsidRDefault="007A7A79" w:rsidP="007A7A7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FCE536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96326A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BCDEAD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5B83491"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6C58A6C"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35C32B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23127C63"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173A96A4" w14:textId="1F88BE06" w:rsidR="007A7A79" w:rsidRPr="00731494" w:rsidRDefault="007A7A79" w:rsidP="007A7A7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Pr="00617CE4">
        <w:rPr>
          <w:rFonts w:ascii="Arial" w:hAnsi="Arial" w:cs="Arial"/>
          <w:b/>
          <w:bCs/>
          <w:color w:val="000000"/>
          <w:sz w:val="18"/>
          <w:szCs w:val="18"/>
        </w:rPr>
        <w:t xml:space="preserve"> </w:t>
      </w:r>
      <w:proofErr w:type="spellStart"/>
      <w:r w:rsidRPr="00617CE4">
        <w:rPr>
          <w:rFonts w:ascii="Arial" w:hAnsi="Arial" w:cs="Arial"/>
          <w:b/>
          <w:bCs/>
          <w:color w:val="000000"/>
          <w:sz w:val="18"/>
          <w:szCs w:val="18"/>
        </w:rPr>
        <w:t>barvalnika</w:t>
      </w:r>
      <w:proofErr w:type="spellEnd"/>
      <w:r w:rsidRPr="00617CE4">
        <w:rPr>
          <w:rFonts w:ascii="Arial" w:hAnsi="Arial" w:cs="Arial"/>
          <w:b/>
          <w:bCs/>
          <w:color w:val="000000"/>
          <w:sz w:val="18"/>
          <w:szCs w:val="18"/>
        </w:rPr>
        <w:t xml:space="preserve"> avtomatskega laboratorijskega</w:t>
      </w:r>
    </w:p>
    <w:p w14:paraId="3DB1DFA7"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6BDDEDD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BFA720D" w14:textId="77777777" w:rsidR="007A7A79" w:rsidRPr="00731494" w:rsidRDefault="007A7A79" w:rsidP="007A7A7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1F63CD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2. Kopija garancije št. ______________</w:t>
      </w:r>
    </w:p>
    <w:p w14:paraId="2E89791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AF872C0"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58571D7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11754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5CC2C76"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4D26948"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1DD4C2"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E77FC0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C0B90EC" w14:textId="77777777" w:rsidR="007A7A79" w:rsidRPr="00731494" w:rsidRDefault="007A7A79" w:rsidP="007A7A7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2C3906B"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438814D0"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56935564"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6D3FB165"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7A79" w:rsidRPr="00731494" w14:paraId="3E0527B3" w14:textId="77777777" w:rsidTr="00D3177E">
        <w:tc>
          <w:tcPr>
            <w:tcW w:w="2500" w:type="pct"/>
            <w:tcMar>
              <w:top w:w="75" w:type="dxa"/>
              <w:bottom w:w="75" w:type="dxa"/>
            </w:tcMar>
            <w:vAlign w:val="center"/>
          </w:tcPr>
          <w:p w14:paraId="3F856840"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BFD4320" w14:textId="77777777" w:rsidR="007A7A79" w:rsidRPr="00731494" w:rsidRDefault="007A7A79" w:rsidP="00D3177E">
            <w:pPr>
              <w:jc w:val="center"/>
            </w:pPr>
            <w:r w:rsidRPr="00731494">
              <w:rPr>
                <w:rFonts w:ascii="Arial" w:hAnsi="Arial" w:cs="Arial"/>
                <w:color w:val="000000"/>
                <w:position w:val="-2"/>
                <w:sz w:val="18"/>
                <w:szCs w:val="18"/>
              </w:rPr>
              <w:t>Garant</w:t>
            </w:r>
          </w:p>
        </w:tc>
      </w:tr>
      <w:tr w:rsidR="007A7A79" w:rsidRPr="00731494" w14:paraId="26DFB8D6" w14:textId="77777777" w:rsidTr="00D3177E">
        <w:tc>
          <w:tcPr>
            <w:tcW w:w="2500" w:type="pct"/>
            <w:tcMar>
              <w:top w:w="75" w:type="dxa"/>
              <w:bottom w:w="75" w:type="dxa"/>
            </w:tcMar>
            <w:vAlign w:val="center"/>
          </w:tcPr>
          <w:p w14:paraId="66D0C847"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2A04C38" w14:textId="77777777" w:rsidR="007A7A79" w:rsidRPr="00731494" w:rsidRDefault="007A7A79" w:rsidP="00D3177E"/>
          <w:p w14:paraId="0A98E6ED" w14:textId="77777777" w:rsidR="007A7A79" w:rsidRPr="00731494" w:rsidRDefault="007A7A79" w:rsidP="00D3177E">
            <w:pPr>
              <w:jc w:val="center"/>
            </w:pPr>
            <w:r w:rsidRPr="00731494">
              <w:rPr>
                <w:rFonts w:ascii="Arial" w:hAnsi="Arial" w:cs="Arial"/>
                <w:color w:val="A9A9A9"/>
                <w:position w:val="-2"/>
                <w:sz w:val="18"/>
                <w:szCs w:val="18"/>
              </w:rPr>
              <w:t>(žig in podpis)</w:t>
            </w:r>
          </w:p>
        </w:tc>
      </w:tr>
    </w:tbl>
    <w:p w14:paraId="6FC2C00F" w14:textId="77777777" w:rsidR="007A7A79" w:rsidRDefault="007A7A79" w:rsidP="007A7A79">
      <w:pPr>
        <w:rPr>
          <w:rFonts w:ascii="Arial" w:hAnsi="Arial" w:cs="Arial"/>
          <w:sz w:val="18"/>
          <w:szCs w:val="18"/>
        </w:rPr>
      </w:pPr>
      <w:r>
        <w:rPr>
          <w:rFonts w:ascii="Arial" w:hAnsi="Arial" w:cs="Arial"/>
          <w:sz w:val="18"/>
          <w:szCs w:val="18"/>
        </w:rPr>
        <w:br w:type="page"/>
      </w:r>
    </w:p>
    <w:p w14:paraId="30B83BE7" w14:textId="50479D32"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pgSz w:w="11906" w:h="16838"/>
          <w:pgMar w:top="1418" w:right="1418" w:bottom="1418" w:left="1418" w:header="567" w:footer="596" w:gutter="0"/>
          <w:cols w:space="708"/>
          <w:docGrid w:linePitch="360"/>
        </w:sectPr>
      </w:pPr>
    </w:p>
    <w:p w14:paraId="5207959E" w14:textId="0179027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75B3E6F"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617CE4"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617CE4" w:rsidRPr="00617CE4">
        <w:rPr>
          <w:rFonts w:ascii="Arial" w:hAnsi="Arial" w:cs="Arial"/>
          <w:b/>
          <w:bCs/>
          <w:color w:val="000000"/>
          <w:sz w:val="18"/>
          <w:szCs w:val="18"/>
        </w:rPr>
        <w:t xml:space="preserve"> </w:t>
      </w:r>
      <w:proofErr w:type="spellStart"/>
      <w:r w:rsidR="00617CE4" w:rsidRPr="00617CE4">
        <w:rPr>
          <w:rFonts w:ascii="Arial" w:hAnsi="Arial" w:cs="Arial"/>
          <w:b/>
          <w:bCs/>
          <w:color w:val="000000"/>
          <w:sz w:val="18"/>
          <w:szCs w:val="18"/>
        </w:rPr>
        <w:t>barvalnika</w:t>
      </w:r>
      <w:proofErr w:type="spellEnd"/>
      <w:r w:rsidR="00617CE4" w:rsidRPr="00617CE4">
        <w:rPr>
          <w:rFonts w:ascii="Arial" w:hAnsi="Arial" w:cs="Arial"/>
          <w:b/>
          <w:bCs/>
          <w:color w:val="000000"/>
          <w:sz w:val="18"/>
          <w:szCs w:val="18"/>
        </w:rPr>
        <w:t xml:space="preserve"> avtomatskega laboratorijskega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02936293"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142CD00"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617CE4" w:rsidRPr="00617CE4">
        <w:rPr>
          <w:rFonts w:ascii="Arial" w:hAnsi="Arial" w:cs="Arial"/>
          <w:b/>
          <w:bCs/>
          <w:color w:val="000000"/>
          <w:sz w:val="18"/>
          <w:szCs w:val="18"/>
        </w:rPr>
        <w:t>Nakup</w:t>
      </w:r>
      <w:r w:rsidR="00A52994" w:rsidRPr="00A52994">
        <w:t xml:space="preserve"> </w:t>
      </w:r>
      <w:r w:rsidR="00A52994" w:rsidRPr="00A52994">
        <w:rPr>
          <w:rFonts w:ascii="Arial" w:hAnsi="Arial" w:cs="Arial"/>
          <w:b/>
          <w:bCs/>
          <w:color w:val="000000"/>
          <w:sz w:val="18"/>
          <w:szCs w:val="18"/>
        </w:rPr>
        <w:t>IHK/ ICK</w:t>
      </w:r>
      <w:r w:rsidR="00617CE4" w:rsidRPr="00617CE4">
        <w:rPr>
          <w:rFonts w:ascii="Arial" w:hAnsi="Arial" w:cs="Arial"/>
          <w:b/>
          <w:bCs/>
          <w:color w:val="000000"/>
          <w:sz w:val="18"/>
          <w:szCs w:val="18"/>
        </w:rPr>
        <w:t xml:space="preserve"> </w:t>
      </w:r>
      <w:proofErr w:type="spellStart"/>
      <w:r w:rsidR="00617CE4" w:rsidRPr="00617CE4">
        <w:rPr>
          <w:rFonts w:ascii="Arial" w:hAnsi="Arial" w:cs="Arial"/>
          <w:b/>
          <w:bCs/>
          <w:color w:val="000000"/>
          <w:sz w:val="18"/>
          <w:szCs w:val="18"/>
        </w:rPr>
        <w:t>barvalnika</w:t>
      </w:r>
      <w:proofErr w:type="spellEnd"/>
      <w:r w:rsidR="00617CE4" w:rsidRPr="00617CE4">
        <w:rPr>
          <w:rFonts w:ascii="Arial" w:hAnsi="Arial" w:cs="Arial"/>
          <w:b/>
          <w:bCs/>
          <w:color w:val="000000"/>
          <w:sz w:val="18"/>
          <w:szCs w:val="18"/>
        </w:rPr>
        <w:t xml:space="preserve"> avtomatskega laboratorijskega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1202974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7D5B37">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A2E55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D5B37">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1167A502"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 O DOBAVI IN NAKUPU</w:t>
      </w:r>
      <w:r w:rsidR="000112E3">
        <w:rPr>
          <w:rFonts w:ascii="Arial" w:hAnsi="Arial" w:cs="Arial"/>
          <w:b/>
          <w:bCs/>
          <w:color w:val="000000"/>
          <w:sz w:val="27"/>
          <w:szCs w:val="27"/>
        </w:rPr>
        <w:t xml:space="preserve"> </w:t>
      </w:r>
      <w:r w:rsidR="00832891">
        <w:rPr>
          <w:rFonts w:ascii="Arial" w:hAnsi="Arial" w:cs="Arial"/>
          <w:b/>
          <w:bCs/>
          <w:color w:val="000000"/>
          <w:sz w:val="27"/>
          <w:szCs w:val="27"/>
        </w:rPr>
        <w:t xml:space="preserve">IHK/ ICK </w:t>
      </w:r>
      <w:r w:rsidR="00617CE4">
        <w:rPr>
          <w:rFonts w:ascii="Arial" w:hAnsi="Arial" w:cs="Arial"/>
          <w:b/>
          <w:bCs/>
          <w:color w:val="000000"/>
          <w:sz w:val="27"/>
          <w:szCs w:val="27"/>
        </w:rPr>
        <w:t>BARVALNIKA AVTOMATSKEGA LABORATORIJSKEGA</w:t>
      </w:r>
      <w:r w:rsidR="00690167" w:rsidRPr="00690167">
        <w:rPr>
          <w:rFonts w:ascii="Arial" w:hAnsi="Arial" w:cs="Arial"/>
          <w:b/>
          <w:bCs/>
          <w:color w:val="000000" w:themeColor="text1"/>
          <w:sz w:val="27"/>
          <w:szCs w:val="27"/>
        </w:rPr>
        <w:t xml:space="preserve"> </w:t>
      </w:r>
    </w:p>
    <w:p w14:paraId="14D7D924" w14:textId="27EC1F0E"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160571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dobavil</w:t>
            </w:r>
            <w:r w:rsidR="00A52994">
              <w:t xml:space="preserve"> </w:t>
            </w:r>
            <w:r w:rsidR="00A52994" w:rsidRPr="00A52994">
              <w:rPr>
                <w:rFonts w:ascii="Arial" w:hAnsi="Arial" w:cs="Arial"/>
                <w:color w:val="000000"/>
                <w:sz w:val="18"/>
                <w:szCs w:val="18"/>
              </w:rPr>
              <w:t>IHK/ ICK</w:t>
            </w:r>
            <w:r w:rsidR="000112E3">
              <w:rPr>
                <w:rFonts w:ascii="Arial" w:hAnsi="Arial" w:cs="Arial"/>
                <w:color w:val="000000"/>
                <w:sz w:val="18"/>
                <w:szCs w:val="18"/>
              </w:rPr>
              <w:t xml:space="preserve"> </w:t>
            </w:r>
            <w:proofErr w:type="spellStart"/>
            <w:r w:rsidR="00617CE4">
              <w:rPr>
                <w:rFonts w:ascii="Arial" w:hAnsi="Arial" w:cs="Arial"/>
                <w:color w:val="000000"/>
                <w:sz w:val="18"/>
                <w:szCs w:val="18"/>
              </w:rPr>
              <w:t>barvalnik</w:t>
            </w:r>
            <w:proofErr w:type="spellEnd"/>
            <w:r w:rsidR="00617CE4">
              <w:rPr>
                <w:rFonts w:ascii="Arial" w:hAnsi="Arial" w:cs="Arial"/>
                <w:color w:val="000000"/>
                <w:sz w:val="18"/>
                <w:szCs w:val="18"/>
              </w:rPr>
              <w:t xml:space="preserve"> avtomatski laboratorijski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79115FD0"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617CE4">
              <w:rPr>
                <w:rFonts w:ascii="Arial" w:hAnsi="Arial" w:cs="Arial"/>
                <w:color w:val="000000"/>
                <w:sz w:val="18"/>
                <w:szCs w:val="18"/>
              </w:rPr>
              <w:t>n</w:t>
            </w:r>
            <w:r w:rsidR="00617CE4" w:rsidRPr="00617CE4">
              <w:rPr>
                <w:rFonts w:ascii="Arial" w:hAnsi="Arial" w:cs="Arial"/>
                <w:color w:val="000000"/>
                <w:sz w:val="18"/>
                <w:szCs w:val="18"/>
              </w:rPr>
              <w:t>akup</w:t>
            </w:r>
            <w:r w:rsidR="00A52994">
              <w:t xml:space="preserve"> </w:t>
            </w:r>
            <w:r w:rsidR="00A52994" w:rsidRPr="00A52994">
              <w:rPr>
                <w:rFonts w:ascii="Arial" w:hAnsi="Arial" w:cs="Arial"/>
                <w:color w:val="000000"/>
                <w:sz w:val="18"/>
                <w:szCs w:val="18"/>
              </w:rPr>
              <w:t>IHK/ ICK</w:t>
            </w:r>
            <w:r w:rsidR="00617CE4" w:rsidRPr="00617CE4">
              <w:rPr>
                <w:rFonts w:ascii="Arial" w:hAnsi="Arial" w:cs="Arial"/>
                <w:color w:val="000000"/>
                <w:sz w:val="18"/>
                <w:szCs w:val="18"/>
              </w:rPr>
              <w:t xml:space="preserve"> </w:t>
            </w:r>
            <w:proofErr w:type="spellStart"/>
            <w:r w:rsidR="00617CE4" w:rsidRPr="00617CE4">
              <w:rPr>
                <w:rFonts w:ascii="Arial" w:hAnsi="Arial" w:cs="Arial"/>
                <w:color w:val="000000"/>
                <w:sz w:val="18"/>
                <w:szCs w:val="18"/>
              </w:rPr>
              <w:t>barvalnika</w:t>
            </w:r>
            <w:proofErr w:type="spellEnd"/>
            <w:r w:rsidR="00617CE4" w:rsidRPr="00617CE4">
              <w:rPr>
                <w:rFonts w:ascii="Arial" w:hAnsi="Arial" w:cs="Arial"/>
                <w:color w:val="000000"/>
                <w:sz w:val="18"/>
                <w:szCs w:val="18"/>
              </w:rPr>
              <w:t xml:space="preserve"> avtomatskega laboratorijskega</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260665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83499A">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9727D4F" w:rsidR="0008204B" w:rsidRPr="00731494" w:rsidRDefault="00B73317" w:rsidP="00A11576">
            <w:pPr>
              <w:spacing w:before="225" w:after="225"/>
              <w:jc w:val="both"/>
            </w:pPr>
            <w:r>
              <w:rPr>
                <w:rFonts w:ascii="Arial" w:hAnsi="Arial" w:cs="Arial"/>
                <w:color w:val="000000"/>
                <w:sz w:val="18"/>
                <w:szCs w:val="18"/>
              </w:rPr>
              <w:lastRenderedPageBreak/>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166AA9">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166AA9">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rsidP="00166AA9">
            <w:pPr>
              <w:pStyle w:val="Odstavekseznama"/>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40B6FECA"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4 ur</w:t>
            </w:r>
            <w:r w:rsidR="00A62795">
              <w:rPr>
                <w:rFonts w:ascii="Arial" w:hAnsi="Arial" w:cs="Arial"/>
                <w:sz w:val="18"/>
                <w:szCs w:val="18"/>
              </w:rPr>
              <w:t>e</w:t>
            </w:r>
            <w:r w:rsidRPr="003B3D19">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4F8D994F"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proofErr w:type="spellStart"/>
            <w:r w:rsidR="003449CA">
              <w:rPr>
                <w:rFonts w:ascii="Arial" w:hAnsi="Arial" w:cs="Arial"/>
                <w:sz w:val="18"/>
                <w:szCs w:val="18"/>
              </w:rPr>
              <w:t>šestindevedeset</w:t>
            </w:r>
            <w:proofErr w:type="spellEnd"/>
            <w:r w:rsidR="003449CA" w:rsidRPr="003B3D19">
              <w:rPr>
                <w:rFonts w:ascii="Arial" w:hAnsi="Arial" w:cs="Arial"/>
                <w:sz w:val="18"/>
                <w:szCs w:val="18"/>
              </w:rPr>
              <w:t xml:space="preserve"> </w:t>
            </w:r>
            <w:r w:rsidRPr="003B3D19">
              <w:rPr>
                <w:rFonts w:ascii="Arial" w:hAnsi="Arial" w:cs="Arial"/>
                <w:sz w:val="18"/>
                <w:szCs w:val="18"/>
              </w:rPr>
              <w:t>(</w:t>
            </w:r>
            <w:r w:rsidR="003449CA">
              <w:rPr>
                <w:rFonts w:ascii="Arial" w:hAnsi="Arial" w:cs="Arial"/>
                <w:sz w:val="18"/>
                <w:szCs w:val="18"/>
              </w:rPr>
              <w:t>96</w:t>
            </w:r>
            <w:r w:rsidRPr="003B3D19">
              <w:rPr>
                <w:rFonts w:ascii="Arial" w:hAnsi="Arial" w:cs="Arial"/>
                <w:sz w:val="18"/>
                <w:szCs w:val="18"/>
              </w:rPr>
              <w:t xml:space="preserve">) </w:t>
            </w:r>
            <w:r w:rsidR="003449CA">
              <w:rPr>
                <w:rFonts w:ascii="Arial" w:hAnsi="Arial" w:cs="Arial"/>
                <w:sz w:val="18"/>
                <w:szCs w:val="18"/>
              </w:rPr>
              <w:t>ur</w:t>
            </w:r>
            <w:r w:rsidRPr="003B3D19">
              <w:rPr>
                <w:rFonts w:ascii="Arial" w:hAnsi="Arial" w:cs="Arial"/>
                <w:sz w:val="18"/>
                <w:szCs w:val="18"/>
              </w:rPr>
              <w:t xml:space="preserve"> od dneva, ko je naročnik napako prijavil oziroma o tem obvestil dobavitelja. V tem času je zahtevano, da dobavitelj odpravi napako. </w:t>
            </w:r>
            <w:r w:rsidRPr="0082090C">
              <w:rPr>
                <w:rFonts w:ascii="Arial" w:hAnsi="Arial" w:cs="Arial"/>
                <w:sz w:val="18"/>
                <w:szCs w:val="18"/>
              </w:rPr>
              <w:t xml:space="preserve">V kolikor dobavitelj v </w:t>
            </w:r>
            <w:r w:rsidR="00496A99">
              <w:rPr>
                <w:rFonts w:ascii="Arial" w:hAnsi="Arial" w:cs="Arial"/>
                <w:sz w:val="18"/>
                <w:szCs w:val="18"/>
              </w:rPr>
              <w:t>96</w:t>
            </w:r>
            <w:r w:rsidRPr="0082090C">
              <w:rPr>
                <w:rFonts w:ascii="Arial" w:hAnsi="Arial" w:cs="Arial"/>
                <w:sz w:val="18"/>
                <w:szCs w:val="18"/>
              </w:rPr>
              <w:t xml:space="preserve">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4D62EC12"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w:t>
            </w:r>
            <w:r w:rsidR="00EB73A8">
              <w:rPr>
                <w:rFonts w:ascii="Arial" w:hAnsi="Arial" w:cs="Arial"/>
                <w:sz w:val="18"/>
                <w:szCs w:val="18"/>
              </w:rPr>
              <w:t>trikrat</w:t>
            </w:r>
            <w:r w:rsidR="00EB73A8" w:rsidRPr="00731494">
              <w:rPr>
                <w:rFonts w:ascii="Arial" w:hAnsi="Arial" w:cs="Arial"/>
                <w:sz w:val="18"/>
                <w:szCs w:val="18"/>
              </w:rPr>
              <w:t xml:space="preserve"> </w:t>
            </w:r>
            <w:r w:rsidRPr="00731494">
              <w:rPr>
                <w:rFonts w:ascii="Arial" w:hAnsi="Arial" w:cs="Arial"/>
                <w:sz w:val="18"/>
                <w:szCs w:val="18"/>
              </w:rPr>
              <w:t xml:space="preserve">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5D3FBA"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60DD800A" w14:textId="77777777" w:rsidR="001E7684" w:rsidRDefault="001E7684" w:rsidP="00A11576">
            <w:pPr>
              <w:spacing w:before="225" w:after="225"/>
              <w:jc w:val="both"/>
            </w:pPr>
          </w:p>
          <w:p w14:paraId="1B66A984" w14:textId="77777777" w:rsidR="001E7684" w:rsidRDefault="001E7684" w:rsidP="00A11576">
            <w:pPr>
              <w:spacing w:before="225" w:after="225"/>
              <w:jc w:val="both"/>
            </w:pPr>
          </w:p>
          <w:p w14:paraId="31E62C48" w14:textId="77777777" w:rsidR="001E7684" w:rsidRPr="00731494" w:rsidRDefault="001E7684" w:rsidP="00A11576">
            <w:pPr>
              <w:spacing w:before="225" w:after="225"/>
              <w:jc w:val="both"/>
            </w:pPr>
          </w:p>
        </w:tc>
      </w:tr>
    </w:tbl>
    <w:p w14:paraId="764BF8C2" w14:textId="77777777" w:rsidR="001E7684" w:rsidRDefault="001E7684" w:rsidP="0008204B">
      <w:pPr>
        <w:spacing w:before="225" w:after="225" w:line="240" w:lineRule="auto"/>
        <w:jc w:val="both"/>
        <w:rPr>
          <w:rFonts w:ascii="Arial" w:hAnsi="Arial" w:cs="Arial"/>
          <w:b/>
          <w:bCs/>
          <w:color w:val="000000"/>
          <w:sz w:val="18"/>
          <w:szCs w:val="18"/>
        </w:rPr>
      </w:pPr>
    </w:p>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C6BF1C7"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 xml:space="preserve">pred potekom garancijskega roka pa mora predložiti novo finančno zavarovanje za dobro izvedbo pogodbenih obveznosti v enaki višini z veljavnostjo najmanj do poteka obdobja </w:t>
            </w:r>
            <w:proofErr w:type="spellStart"/>
            <w:r w:rsidRPr="009A685E">
              <w:rPr>
                <w:rFonts w:ascii="Arial" w:hAnsi="Arial" w:cs="Arial"/>
                <w:color w:val="000000" w:themeColor="text1"/>
                <w:sz w:val="18"/>
                <w:szCs w:val="18"/>
                <w:shd w:val="clear" w:color="auto" w:fill="FFFFFF"/>
              </w:rPr>
              <w:t>pogarancijskega</w:t>
            </w:r>
            <w:proofErr w:type="spellEnd"/>
            <w:r w:rsidRPr="009A685E">
              <w:rPr>
                <w:rFonts w:ascii="Arial" w:hAnsi="Arial" w:cs="Arial"/>
                <w:color w:val="000000" w:themeColor="text1"/>
                <w:sz w:val="18"/>
                <w:szCs w:val="18"/>
                <w:shd w:val="clear" w:color="auto" w:fill="FFFFFF"/>
              </w:rPr>
              <w:t xml:space="preserve">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34274F16" w14:textId="77777777" w:rsidR="00C641CD" w:rsidRPr="009A685E" w:rsidRDefault="00C641CD" w:rsidP="00C641CD">
            <w:pPr>
              <w:spacing w:line="264" w:lineRule="auto"/>
              <w:jc w:val="both"/>
              <w:rPr>
                <w:rFonts w:ascii="Arial" w:hAnsi="Arial" w:cs="Arial"/>
                <w:sz w:val="18"/>
                <w:szCs w:val="18"/>
              </w:rPr>
            </w:pPr>
          </w:p>
          <w:p w14:paraId="6311D921"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 ali vrednost predmeta naročila, mora dobavitelj temu ustrezno spremeniti, podaljšati oziroma nadomestiti tudi zavarovanje za dobro izvedbo pogodbenih obveznosti.</w:t>
            </w:r>
          </w:p>
          <w:p w14:paraId="3EC3B489" w14:textId="77777777" w:rsidR="00C641CD" w:rsidRPr="009A685E" w:rsidRDefault="00C641CD" w:rsidP="00C641CD">
            <w:pPr>
              <w:tabs>
                <w:tab w:val="left" w:pos="1725"/>
              </w:tabs>
              <w:spacing w:line="264" w:lineRule="auto"/>
              <w:jc w:val="both"/>
              <w:rPr>
                <w:rFonts w:ascii="Arial" w:hAnsi="Arial" w:cs="Arial"/>
                <w:sz w:val="18"/>
                <w:szCs w:val="18"/>
              </w:rPr>
            </w:pPr>
          </w:p>
          <w:p w14:paraId="74F1B4AC" w14:textId="77777777" w:rsidR="00C641CD" w:rsidRPr="009A685E" w:rsidRDefault="00C641CD" w:rsidP="00C641CD">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AD2091"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47C76511"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477D29E6" w14:textId="77777777" w:rsidR="00C641CD"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27BD2589" w14:textId="77777777" w:rsidR="00C641CD" w:rsidRDefault="00C641CD" w:rsidP="00166AA9">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1E55CF77" w14:textId="77777777" w:rsidR="00C641CD" w:rsidRPr="00733101" w:rsidRDefault="00C641CD" w:rsidP="00166AA9">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D04C1C6"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A8AB5F4"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6731021"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173EAE90" w14:textId="77777777" w:rsidR="00C641CD" w:rsidRPr="009A685E" w:rsidRDefault="00C641CD" w:rsidP="00166AA9">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w:t>
            </w:r>
          </w:p>
          <w:p w14:paraId="5ABB855B" w14:textId="77777777" w:rsidR="00C641CD" w:rsidRDefault="00C641CD" w:rsidP="00C641CD">
            <w:pPr>
              <w:spacing w:line="264" w:lineRule="auto"/>
              <w:contextualSpacing/>
              <w:jc w:val="both"/>
              <w:rPr>
                <w:rFonts w:ascii="Arial" w:hAnsi="Arial" w:cs="Arial"/>
                <w:sz w:val="18"/>
                <w:szCs w:val="18"/>
              </w:rPr>
            </w:pPr>
          </w:p>
          <w:p w14:paraId="66F7D2FE" w14:textId="77777777" w:rsidR="00C641CD" w:rsidRDefault="00C641CD" w:rsidP="00C641CD">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39786FF6" w:rsidR="009A685E" w:rsidRPr="009A685E" w:rsidRDefault="009A685E" w:rsidP="009A685E">
            <w:pPr>
              <w:spacing w:line="264"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D0E6F42"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DCF11F1" w14:textId="77777777" w:rsidR="00DB4908" w:rsidRPr="009A685E" w:rsidRDefault="00DB4908" w:rsidP="00DB4908">
            <w:pPr>
              <w:spacing w:line="276" w:lineRule="auto"/>
              <w:jc w:val="both"/>
              <w:rPr>
                <w:rFonts w:ascii="Arial" w:hAnsi="Arial" w:cs="Arial"/>
                <w:sz w:val="18"/>
                <w:szCs w:val="18"/>
              </w:rPr>
            </w:pPr>
          </w:p>
          <w:p w14:paraId="2BF011A9"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lastRenderedPageBreak/>
              <w:t>Če se med trajanjem pogodbe skladno s 95. členom ZJN-3 spremeni garancijski rok ali vrednost predmeta naročila, mora dobavitelj temu ustrezno spremeniti, podaljšati oziroma nadomestiti tudi zavarovanje za dobro izvedbo pogodbenih obveznosti.</w:t>
            </w:r>
          </w:p>
          <w:p w14:paraId="33E24255" w14:textId="77777777" w:rsidR="00DB4908" w:rsidRPr="009A685E" w:rsidRDefault="00DB4908" w:rsidP="00DB4908">
            <w:pPr>
              <w:spacing w:line="276" w:lineRule="auto"/>
              <w:jc w:val="both"/>
              <w:rPr>
                <w:rFonts w:ascii="Arial" w:hAnsi="Arial" w:cs="Arial"/>
                <w:color w:val="000000" w:themeColor="text1"/>
                <w:sz w:val="18"/>
                <w:szCs w:val="18"/>
              </w:rPr>
            </w:pPr>
          </w:p>
          <w:p w14:paraId="0A178ABA" w14:textId="77777777" w:rsidR="00DB4908" w:rsidRPr="009A685E" w:rsidRDefault="00DB4908" w:rsidP="00DB4908">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4431BEDD" w14:textId="77777777" w:rsidR="00DB4908" w:rsidRPr="009A685E" w:rsidRDefault="00DB4908" w:rsidP="00166AA9">
            <w:pPr>
              <w:pStyle w:val="Odstavekseznama"/>
              <w:numPr>
                <w:ilvl w:val="0"/>
                <w:numId w:val="42"/>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4373EE17" w14:textId="77777777" w:rsidR="00DB4908" w:rsidRDefault="00DB4908" w:rsidP="00166AA9">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5181BEF9" w14:textId="77777777" w:rsidR="00DB4908" w:rsidRPr="00733101" w:rsidRDefault="00DB4908" w:rsidP="00166AA9">
            <w:pPr>
              <w:pStyle w:val="Odstavekseznama"/>
              <w:numPr>
                <w:ilvl w:val="0"/>
                <w:numId w:val="42"/>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79882F65" w14:textId="77777777" w:rsidR="00DB4908" w:rsidRDefault="00DB4908" w:rsidP="00166AA9">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88F26D4" w:rsidR="00BE7E6E" w:rsidRPr="009A685E" w:rsidRDefault="00DB4908" w:rsidP="00DB4908">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08AD5268"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ED67AC">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w:t>
            </w:r>
            <w:r w:rsidRPr="00731494">
              <w:rPr>
                <w:rFonts w:ascii="Arial" w:hAnsi="Arial" w:cs="Arial"/>
                <w:color w:val="000000"/>
                <w:sz w:val="18"/>
                <w:szCs w:val="18"/>
              </w:rPr>
              <w:lastRenderedPageBreak/>
              <w:t xml:space="preserve">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45FB681A"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305B88">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305B88">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305B88">
              <w:rPr>
                <w:rFonts w:ascii="Arial" w:hAnsi="Arial" w:cs="Arial"/>
                <w:color w:val="000000"/>
                <w:sz w:val="18"/>
                <w:szCs w:val="18"/>
              </w:rPr>
              <w:t>dva</w:t>
            </w:r>
            <w:r w:rsidRPr="00731494">
              <w:rPr>
                <w:rFonts w:ascii="Arial" w:hAnsi="Arial" w:cs="Arial"/>
                <w:color w:val="000000"/>
                <w:sz w:val="18"/>
                <w:szCs w:val="18"/>
              </w:rPr>
              <w:t xml:space="preserve"> (</w:t>
            </w:r>
            <w:r w:rsidR="00305B88">
              <w:rPr>
                <w:rFonts w:ascii="Arial" w:hAnsi="Arial" w:cs="Arial"/>
                <w:color w:val="000000"/>
                <w:sz w:val="18"/>
                <w:szCs w:val="18"/>
              </w:rPr>
              <w:t>2</w:t>
            </w:r>
            <w:r w:rsidRPr="00731494">
              <w:rPr>
                <w:rFonts w:ascii="Arial" w:hAnsi="Arial" w:cs="Arial"/>
                <w:color w:val="000000"/>
                <w:sz w:val="18"/>
                <w:szCs w:val="18"/>
              </w:rPr>
              <w:t>) izvod</w:t>
            </w:r>
            <w:r w:rsidR="00305B88">
              <w:rPr>
                <w:rFonts w:ascii="Arial" w:hAnsi="Arial" w:cs="Arial"/>
                <w:color w:val="000000"/>
                <w:sz w:val="18"/>
                <w:szCs w:val="18"/>
              </w:rPr>
              <w:t>a</w:t>
            </w:r>
            <w:r w:rsidRPr="00731494">
              <w:rPr>
                <w:rFonts w:ascii="Arial" w:hAnsi="Arial" w:cs="Arial"/>
                <w:color w:val="000000"/>
                <w:sz w:val="18"/>
                <w:szCs w:val="18"/>
              </w:rPr>
              <w:t>.</w:t>
            </w:r>
          </w:p>
        </w:tc>
      </w:tr>
    </w:tbl>
    <w:p w14:paraId="7A559EE1" w14:textId="52404040" w:rsidR="00EB731F"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5EDBEF4" w14:textId="77777777" w:rsidR="00EB731F" w:rsidRDefault="00EB731F">
      <w:pPr>
        <w:rPr>
          <w:rFonts w:ascii="Arial" w:hAnsi="Arial" w:cs="Arial"/>
          <w:color w:val="000000"/>
          <w:sz w:val="18"/>
          <w:szCs w:val="18"/>
        </w:rPr>
      </w:pPr>
      <w:r>
        <w:rPr>
          <w:rFonts w:ascii="Arial" w:hAnsi="Arial" w:cs="Arial"/>
          <w:color w:val="000000"/>
          <w:sz w:val="18"/>
          <w:szCs w:val="18"/>
        </w:rPr>
        <w:br w:type="page"/>
      </w:r>
    </w:p>
    <w:p w14:paraId="0CC3591B" w14:textId="77777777" w:rsidR="00EB731F" w:rsidRPr="00731494" w:rsidRDefault="00EB731F" w:rsidP="00EB7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3D3E18B5" w14:textId="77777777" w:rsidR="00EB731F" w:rsidRDefault="00EB731F" w:rsidP="00EB731F">
      <w:pPr>
        <w:spacing w:after="0"/>
        <w:jc w:val="both"/>
        <w:rPr>
          <w:rFonts w:ascii="Arial" w:eastAsia="Times New Roman" w:hAnsi="Arial" w:cs="Arial"/>
          <w:b/>
          <w:sz w:val="18"/>
          <w:szCs w:val="18"/>
          <w:lang w:eastAsia="sl-SI"/>
        </w:rPr>
      </w:pPr>
    </w:p>
    <w:p w14:paraId="12469E90" w14:textId="77777777" w:rsidR="00EB731F" w:rsidRPr="0034300A" w:rsidRDefault="00EB731F" w:rsidP="00EB731F">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3A3DC6BD"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6EFE24FD"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26DDE01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28E9C438"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2B195C3B"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06F40CA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B95B4CF"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946631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C54F0F4"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21AC9AEE" w14:textId="77777777" w:rsidR="00EB731F" w:rsidRPr="0034300A" w:rsidRDefault="00EB731F" w:rsidP="00EB731F">
      <w:pPr>
        <w:spacing w:after="0" w:line="240" w:lineRule="auto"/>
        <w:rPr>
          <w:rFonts w:ascii="Arial" w:eastAsia="Times New Roman" w:hAnsi="Arial" w:cs="Arial"/>
          <w:sz w:val="18"/>
          <w:szCs w:val="18"/>
          <w:lang w:eastAsia="sl-SI"/>
        </w:rPr>
      </w:pPr>
    </w:p>
    <w:p w14:paraId="75C07194" w14:textId="77777777" w:rsidR="00EB731F" w:rsidRPr="0034300A" w:rsidRDefault="00EB731F" w:rsidP="00EB731F">
      <w:pPr>
        <w:spacing w:after="0" w:line="240" w:lineRule="auto"/>
        <w:jc w:val="center"/>
        <w:rPr>
          <w:rFonts w:ascii="Arial" w:eastAsia="Times New Roman" w:hAnsi="Arial" w:cs="Arial"/>
          <w:sz w:val="18"/>
          <w:szCs w:val="18"/>
          <w:lang w:eastAsia="sl-SI"/>
        </w:rPr>
      </w:pPr>
    </w:p>
    <w:p w14:paraId="72D221CA" w14:textId="76C73C6B"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D01FD2">
        <w:rPr>
          <w:rFonts w:ascii="Arial" w:eastAsia="Times New Roman" w:hAnsi="Arial" w:cs="Arial"/>
          <w:b/>
          <w:sz w:val="18"/>
          <w:szCs w:val="18"/>
          <w:lang w:eastAsia="sl-SI"/>
        </w:rPr>
        <w:t xml:space="preserve">VZDRŽEVANJU </w:t>
      </w:r>
      <w:r w:rsidR="00832891" w:rsidRPr="007D29C3">
        <w:rPr>
          <w:rFonts w:ascii="Arial" w:eastAsia="Times New Roman" w:hAnsi="Arial" w:cs="Arial"/>
          <w:b/>
          <w:sz w:val="18"/>
          <w:szCs w:val="18"/>
          <w:lang w:eastAsia="sl-SI"/>
        </w:rPr>
        <w:t>IHK/ ICK</w:t>
      </w:r>
      <w:r w:rsidR="00832891">
        <w:rPr>
          <w:rFonts w:ascii="Arial" w:eastAsia="Times New Roman" w:hAnsi="Arial" w:cs="Arial"/>
          <w:b/>
          <w:sz w:val="18"/>
          <w:szCs w:val="18"/>
          <w:lang w:eastAsia="sl-SI"/>
        </w:rPr>
        <w:t xml:space="preserve"> </w:t>
      </w:r>
      <w:r>
        <w:rPr>
          <w:rFonts w:ascii="Arial" w:eastAsia="Times New Roman" w:hAnsi="Arial" w:cs="Arial"/>
          <w:b/>
          <w:sz w:val="18"/>
          <w:szCs w:val="18"/>
          <w:lang w:eastAsia="sl-SI"/>
        </w:rPr>
        <w:t>BARVALNIKA AVTOMATSKEGA LABORATORIJSKEGA</w:t>
      </w:r>
    </w:p>
    <w:p w14:paraId="0267394C" w14:textId="77777777"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4D0DD646" w14:textId="77777777" w:rsidR="00EB731F" w:rsidRPr="0034300A" w:rsidRDefault="00EB731F" w:rsidP="00EB731F">
      <w:pPr>
        <w:spacing w:after="0" w:line="240" w:lineRule="auto"/>
        <w:jc w:val="center"/>
        <w:rPr>
          <w:rFonts w:ascii="Arial" w:eastAsia="Times New Roman" w:hAnsi="Arial" w:cs="Arial"/>
          <w:b/>
          <w:sz w:val="18"/>
          <w:szCs w:val="18"/>
          <w:lang w:eastAsia="sl-SI"/>
        </w:rPr>
      </w:pPr>
    </w:p>
    <w:p w14:paraId="26E2281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D286048" w14:textId="77777777" w:rsidR="00EB731F" w:rsidRPr="0034300A" w:rsidRDefault="00EB731F" w:rsidP="00166AA9">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21027BE8" w14:textId="77777777" w:rsidR="00EB731F" w:rsidRPr="0034300A" w:rsidRDefault="00EB731F" w:rsidP="00EB731F">
      <w:pPr>
        <w:spacing w:after="0" w:line="240" w:lineRule="auto"/>
        <w:rPr>
          <w:rFonts w:ascii="Arial" w:eastAsia="Times New Roman" w:hAnsi="Arial" w:cs="Arial"/>
          <w:b/>
          <w:sz w:val="18"/>
          <w:szCs w:val="18"/>
          <w:lang w:eastAsia="sl-SI"/>
        </w:rPr>
      </w:pPr>
    </w:p>
    <w:p w14:paraId="77582D46" w14:textId="77777777" w:rsidR="00EB731F" w:rsidRPr="0034300A" w:rsidRDefault="00EB731F" w:rsidP="00166AA9">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0CCDC6E7"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4D5431C2" w14:textId="6CD04B0D" w:rsidR="00EB731F" w:rsidRPr="0034300A" w:rsidRDefault="00EB731F" w:rsidP="00EB731F">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w:t>
      </w:r>
      <w:proofErr w:type="spellStart"/>
      <w:r w:rsidRPr="0034300A">
        <w:rPr>
          <w:rFonts w:ascii="Arial" w:eastAsia="Calibri" w:hAnsi="Arial" w:cs="Arial"/>
          <w:sz w:val="18"/>
          <w:szCs w:val="18"/>
        </w:rPr>
        <w:t>pogarancijske</w:t>
      </w:r>
      <w:proofErr w:type="spellEnd"/>
      <w:r w:rsidRPr="0034300A">
        <w:rPr>
          <w:rFonts w:ascii="Arial" w:eastAsia="Calibri" w:hAnsi="Arial" w:cs="Arial"/>
          <w:sz w:val="18"/>
          <w:szCs w:val="18"/>
        </w:rPr>
        <w:t xml:space="preserv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385E35">
        <w:rPr>
          <w:rFonts w:ascii="Arial" w:eastAsia="Calibri" w:hAnsi="Arial" w:cs="Arial"/>
          <w:sz w:val="18"/>
          <w:szCs w:val="18"/>
        </w:rPr>
        <w:t>6 let</w:t>
      </w:r>
      <w:r w:rsidRPr="0034300A">
        <w:rPr>
          <w:rFonts w:ascii="Arial" w:eastAsia="Calibri" w:hAnsi="Arial" w:cs="Arial"/>
          <w:sz w:val="18"/>
          <w:szCs w:val="18"/>
        </w:rPr>
        <w:t xml:space="preserve"> po preteku garancijske dobe opreme. </w:t>
      </w:r>
    </w:p>
    <w:p w14:paraId="3205AEE7" w14:textId="77777777" w:rsidR="00EB731F" w:rsidRPr="0034300A" w:rsidRDefault="00EB731F" w:rsidP="00EB731F">
      <w:pPr>
        <w:spacing w:after="0"/>
        <w:ind w:left="360"/>
        <w:contextualSpacing/>
        <w:jc w:val="both"/>
        <w:rPr>
          <w:rFonts w:ascii="Arial" w:eastAsia="Calibri" w:hAnsi="Arial" w:cs="Arial"/>
          <w:sz w:val="18"/>
          <w:szCs w:val="18"/>
        </w:rPr>
      </w:pPr>
    </w:p>
    <w:p w14:paraId="1F139C14" w14:textId="77777777" w:rsidR="00EB731F" w:rsidRPr="0034300A" w:rsidRDefault="00EB731F" w:rsidP="00166AA9">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4E575BAB" w14:textId="77777777" w:rsidR="00EB731F" w:rsidRPr="0034300A" w:rsidRDefault="00EB731F" w:rsidP="00EB731F">
      <w:pPr>
        <w:spacing w:after="0"/>
        <w:ind w:left="360"/>
        <w:jc w:val="both"/>
        <w:rPr>
          <w:rFonts w:ascii="Arial" w:eastAsia="Times New Roman" w:hAnsi="Arial" w:cs="Arial"/>
          <w:sz w:val="18"/>
          <w:szCs w:val="18"/>
          <w:lang w:eastAsia="sl-SI"/>
        </w:rPr>
      </w:pPr>
    </w:p>
    <w:p w14:paraId="08649600" w14:textId="77777777" w:rsidR="00EB731F" w:rsidRPr="0034300A" w:rsidRDefault="00EB731F" w:rsidP="00166AA9">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15DB408A" w14:textId="77777777" w:rsidR="00EB731F" w:rsidRPr="0034300A" w:rsidRDefault="00EB731F" w:rsidP="00EB731F">
      <w:pPr>
        <w:spacing w:after="0" w:line="220" w:lineRule="atLeast"/>
        <w:ind w:left="360"/>
        <w:jc w:val="both"/>
        <w:rPr>
          <w:rFonts w:ascii="Arial" w:eastAsia="Times New Roman" w:hAnsi="Arial" w:cs="Arial"/>
          <w:sz w:val="18"/>
          <w:szCs w:val="18"/>
          <w:lang w:eastAsia="x-none"/>
        </w:rPr>
      </w:pPr>
    </w:p>
    <w:p w14:paraId="1747AD00" w14:textId="77777777" w:rsidR="00EB731F" w:rsidRPr="0034300A" w:rsidRDefault="00EB731F" w:rsidP="00EB731F">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33C49BB0" w14:textId="77777777" w:rsidR="00EB731F" w:rsidRPr="0034300A" w:rsidRDefault="00EB731F" w:rsidP="00EB731F">
      <w:pPr>
        <w:spacing w:after="0"/>
        <w:ind w:left="360" w:right="23"/>
        <w:jc w:val="both"/>
        <w:rPr>
          <w:rFonts w:ascii="Arial" w:eastAsia="Times New Roman" w:hAnsi="Arial" w:cs="Arial"/>
          <w:sz w:val="18"/>
          <w:szCs w:val="18"/>
          <w:highlight w:val="yellow"/>
          <w:lang w:eastAsia="x-none"/>
        </w:rPr>
      </w:pPr>
    </w:p>
    <w:p w14:paraId="18957BBE"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39B8E278"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04D4E326"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1ADC34" w14:textId="77777777" w:rsidR="00EB731F" w:rsidRPr="0034300A" w:rsidRDefault="00EB731F" w:rsidP="00166AA9">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F7EA7F4" w14:textId="77777777" w:rsidR="00EB731F" w:rsidRPr="0034300A" w:rsidRDefault="00EB731F" w:rsidP="00EB731F">
      <w:pPr>
        <w:spacing w:after="0"/>
        <w:ind w:left="1080" w:right="23"/>
        <w:jc w:val="both"/>
        <w:rPr>
          <w:rFonts w:ascii="Arial" w:eastAsia="Times New Roman" w:hAnsi="Arial" w:cs="Arial"/>
          <w:sz w:val="18"/>
          <w:szCs w:val="18"/>
          <w:lang w:eastAsia="x-none"/>
        </w:rPr>
      </w:pPr>
    </w:p>
    <w:p w14:paraId="38FE3F97" w14:textId="77777777" w:rsidR="00EB731F" w:rsidRPr="0034300A" w:rsidRDefault="00EB731F" w:rsidP="00EB731F">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CDA58C1" w14:textId="77777777" w:rsidR="00EB731F" w:rsidRPr="0034300A" w:rsidRDefault="00EB731F" w:rsidP="00EB731F">
      <w:pPr>
        <w:spacing w:after="0" w:line="220" w:lineRule="atLeast"/>
        <w:ind w:left="720"/>
        <w:jc w:val="both"/>
        <w:rPr>
          <w:rFonts w:ascii="Arial" w:eastAsia="Times New Roman" w:hAnsi="Arial" w:cs="Arial"/>
          <w:sz w:val="18"/>
          <w:szCs w:val="18"/>
          <w:lang w:eastAsia="x-none"/>
        </w:rPr>
      </w:pPr>
    </w:p>
    <w:p w14:paraId="2F8B8FDF" w14:textId="77777777" w:rsidR="00EB731F" w:rsidRPr="0034300A" w:rsidRDefault="00EB731F" w:rsidP="00166AA9">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181B3ADA" w14:textId="77777777" w:rsidR="00EB731F" w:rsidRPr="0034300A" w:rsidRDefault="00EB731F" w:rsidP="00EB731F">
      <w:pPr>
        <w:spacing w:after="0"/>
        <w:jc w:val="both"/>
        <w:rPr>
          <w:rFonts w:ascii="Arial" w:eastAsia="Times New Roman" w:hAnsi="Arial" w:cs="Arial"/>
          <w:sz w:val="18"/>
          <w:szCs w:val="18"/>
          <w:lang w:eastAsia="x-none"/>
        </w:rPr>
      </w:pPr>
    </w:p>
    <w:p w14:paraId="67AD72B1" w14:textId="77777777" w:rsidR="00EB731F" w:rsidRPr="0034300A" w:rsidRDefault="00EB731F" w:rsidP="00166AA9">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0415E4AB" w14:textId="77777777" w:rsidR="00EB731F" w:rsidRPr="0034300A" w:rsidRDefault="00EB731F" w:rsidP="00EB731F">
      <w:pPr>
        <w:tabs>
          <w:tab w:val="left" w:pos="-284"/>
          <w:tab w:val="left" w:pos="993"/>
        </w:tabs>
        <w:suppressAutoHyphens/>
        <w:spacing w:after="0"/>
        <w:jc w:val="both"/>
        <w:rPr>
          <w:rFonts w:ascii="Arial" w:eastAsia="Times New Roman" w:hAnsi="Arial" w:cs="Arial"/>
          <w:sz w:val="18"/>
          <w:szCs w:val="18"/>
          <w:lang w:eastAsia="sl-SI"/>
        </w:rPr>
      </w:pPr>
    </w:p>
    <w:p w14:paraId="56F22AF8" w14:textId="77777777" w:rsidR="00EB731F" w:rsidRPr="0034300A" w:rsidRDefault="00EB731F" w:rsidP="00166AA9">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23674470"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4BB93615"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1B5CA2B7" w14:textId="77777777" w:rsidR="00EB731F" w:rsidRPr="0034300A" w:rsidRDefault="00EB731F" w:rsidP="00166AA9">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BDB0D36"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Rezervni deli morajo biti novi oz. nerabljeni.</w:t>
      </w:r>
    </w:p>
    <w:p w14:paraId="2D96BC71"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AC7FD24" w14:textId="77777777" w:rsidR="00EB731F" w:rsidRDefault="00EB731F" w:rsidP="00166AA9">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3547097F" w14:textId="47596DFD" w:rsidR="00EB731F" w:rsidRDefault="00EB731F" w:rsidP="00EB731F">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0144288E" w14:textId="77777777" w:rsidR="00EB731F" w:rsidRPr="003C7862" w:rsidRDefault="00EB731F" w:rsidP="00EB731F">
      <w:pPr>
        <w:pStyle w:val="Odstavekseznama"/>
        <w:spacing w:after="0" w:line="260" w:lineRule="exact"/>
        <w:ind w:left="1065"/>
        <w:jc w:val="both"/>
        <w:rPr>
          <w:rFonts w:ascii="Arial" w:hAnsi="Arial" w:cs="Arial"/>
          <w:sz w:val="18"/>
          <w:szCs w:val="18"/>
        </w:rPr>
      </w:pPr>
    </w:p>
    <w:p w14:paraId="2ED473C7" w14:textId="37607E17" w:rsidR="00EB731F" w:rsidRPr="003C7862" w:rsidRDefault="00EB731F" w:rsidP="00EB731F">
      <w:pPr>
        <w:pStyle w:val="Odstavekseznama"/>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največ </w:t>
      </w:r>
      <w:proofErr w:type="spellStart"/>
      <w:r w:rsidR="009547D4">
        <w:rPr>
          <w:rFonts w:ascii="Arial" w:hAnsi="Arial" w:cs="Arial"/>
          <w:sz w:val="18"/>
          <w:szCs w:val="18"/>
        </w:rPr>
        <w:t>šestindevedeset</w:t>
      </w:r>
      <w:proofErr w:type="spellEnd"/>
      <w:r w:rsidRPr="003C7862">
        <w:rPr>
          <w:rFonts w:ascii="Arial" w:hAnsi="Arial" w:cs="Arial"/>
          <w:sz w:val="18"/>
          <w:szCs w:val="18"/>
        </w:rPr>
        <w:t xml:space="preserve"> (</w:t>
      </w:r>
      <w:r w:rsidR="00FD78AC">
        <w:rPr>
          <w:rFonts w:ascii="Arial" w:hAnsi="Arial" w:cs="Arial"/>
          <w:sz w:val="18"/>
          <w:szCs w:val="18"/>
        </w:rPr>
        <w:t>96</w:t>
      </w:r>
      <w:r w:rsidRPr="003C7862">
        <w:rPr>
          <w:rFonts w:ascii="Arial" w:hAnsi="Arial" w:cs="Arial"/>
          <w:sz w:val="18"/>
          <w:szCs w:val="18"/>
        </w:rPr>
        <w:t xml:space="preserve">) ur od trenutka, ko je naročnik napako prijavil oziroma o tem obvestil dobavitelja. V tem času je zahtevano, da dobavitelj odpravi napako.. </w:t>
      </w:r>
      <w:r w:rsidR="00F650D7">
        <w:rPr>
          <w:rFonts w:ascii="Arial" w:hAnsi="Arial" w:cs="Arial"/>
          <w:sz w:val="18"/>
          <w:szCs w:val="18"/>
        </w:rPr>
        <w:t xml:space="preserve">Naročniku je </w:t>
      </w:r>
      <w:r w:rsidRPr="003C7862">
        <w:rPr>
          <w:rFonts w:ascii="Arial" w:hAnsi="Arial" w:cs="Arial"/>
          <w:sz w:val="18"/>
          <w:szCs w:val="18"/>
        </w:rPr>
        <w:t>dolžan brezplačno zagotoviti nadomestno opremo, ki jo lahko naročnik uporablja za čas odprave napak. Dobavitelj iz tega naslova ni upravičen do kakršnegakoli dodatnega plačila.</w:t>
      </w:r>
    </w:p>
    <w:p w14:paraId="276A68DF" w14:textId="77777777" w:rsidR="00EB731F" w:rsidRPr="0034300A" w:rsidRDefault="00EB731F" w:rsidP="00EB731F">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845EE3E" w14:textId="77777777" w:rsidR="00EB731F" w:rsidRPr="0034300A" w:rsidRDefault="00EB731F" w:rsidP="00EB731F">
      <w:pPr>
        <w:spacing w:after="0"/>
        <w:ind w:left="709" w:hanging="1"/>
        <w:jc w:val="both"/>
        <w:rPr>
          <w:rFonts w:ascii="Arial" w:eastAsia="Times New Roman" w:hAnsi="Arial" w:cs="Arial"/>
          <w:sz w:val="18"/>
          <w:szCs w:val="18"/>
          <w:lang w:eastAsia="x-none"/>
        </w:rPr>
      </w:pPr>
    </w:p>
    <w:p w14:paraId="6DD19DB2"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D9B9DAB"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5FC6117"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6E25A37E"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34FE0798" w14:textId="77777777" w:rsidR="00EB731F" w:rsidRPr="0034300A" w:rsidRDefault="00EB731F" w:rsidP="00EB731F">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0761E93" w14:textId="77777777" w:rsidR="00EB731F" w:rsidRPr="0034300A" w:rsidRDefault="00EB731F" w:rsidP="00EB731F">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1E7FA467" w14:textId="77777777" w:rsidR="00EB731F" w:rsidRPr="0034300A" w:rsidRDefault="00EB731F" w:rsidP="00EB731F">
      <w:pPr>
        <w:spacing w:after="0"/>
        <w:ind w:left="1422" w:hanging="357"/>
        <w:jc w:val="both"/>
        <w:rPr>
          <w:rFonts w:ascii="Arial" w:eastAsia="Times New Roman" w:hAnsi="Arial" w:cs="Arial"/>
          <w:color w:val="FF0000"/>
          <w:sz w:val="18"/>
          <w:szCs w:val="18"/>
          <w:lang w:eastAsia="x-none"/>
        </w:rPr>
      </w:pPr>
    </w:p>
    <w:p w14:paraId="21D2C355" w14:textId="77777777" w:rsidR="00EB731F" w:rsidRPr="0034300A" w:rsidRDefault="00EB731F" w:rsidP="00166AA9">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2D9C6B66" w14:textId="77777777" w:rsidR="00EB731F" w:rsidRPr="0034300A" w:rsidRDefault="00EB731F" w:rsidP="00EB731F">
      <w:pPr>
        <w:spacing w:after="0" w:line="240" w:lineRule="auto"/>
        <w:jc w:val="both"/>
        <w:rPr>
          <w:rFonts w:ascii="Arial" w:eastAsia="Times New Roman" w:hAnsi="Arial" w:cs="Arial"/>
          <w:bCs/>
          <w:sz w:val="18"/>
          <w:szCs w:val="18"/>
          <w:lang w:eastAsia="sl-SI"/>
        </w:rPr>
      </w:pPr>
    </w:p>
    <w:p w14:paraId="64D0E186" w14:textId="5293ECEE" w:rsidR="00EB731F" w:rsidRPr="0034300A" w:rsidRDefault="00EB731F" w:rsidP="00166AA9">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w:t>
      </w:r>
      <w:proofErr w:type="spellStart"/>
      <w:r w:rsidRPr="0034300A">
        <w:rPr>
          <w:rFonts w:ascii="Arial" w:eastAsia="Times New Roman" w:hAnsi="Arial" w:cs="Arial"/>
          <w:color w:val="000000"/>
          <w:sz w:val="18"/>
          <w:szCs w:val="18"/>
          <w:lang w:eastAsia="x-none"/>
        </w:rPr>
        <w:t>pogarancijskim</w:t>
      </w:r>
      <w:proofErr w:type="spellEnd"/>
      <w:r w:rsidRPr="0034300A">
        <w:rPr>
          <w:rFonts w:ascii="Arial" w:eastAsia="Times New Roman" w:hAnsi="Arial" w:cs="Arial"/>
          <w:color w:val="000000"/>
          <w:sz w:val="18"/>
          <w:szCs w:val="18"/>
          <w:lang w:eastAsia="x-none"/>
        </w:rPr>
        <w:t xml:space="preserve"> vzdrževanjem opreme po tej pogodbi prvi naslednji dan po preteku garancijske dobe. </w:t>
      </w:r>
      <w:proofErr w:type="spellStart"/>
      <w:r w:rsidRPr="0034300A">
        <w:rPr>
          <w:rFonts w:ascii="Arial" w:eastAsia="Times New Roman" w:hAnsi="Arial" w:cs="Arial"/>
          <w:color w:val="000000"/>
          <w:sz w:val="18"/>
          <w:szCs w:val="18"/>
          <w:lang w:eastAsia="x-none"/>
        </w:rPr>
        <w:t>Pogarancijsko</w:t>
      </w:r>
      <w:proofErr w:type="spellEnd"/>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385E35">
        <w:rPr>
          <w:rFonts w:ascii="Arial" w:eastAsia="Times New Roman" w:hAnsi="Arial" w:cs="Arial"/>
          <w:color w:val="000000"/>
          <w:sz w:val="18"/>
          <w:szCs w:val="18"/>
          <w:lang w:eastAsia="x-none"/>
        </w:rPr>
        <w:t>6 let</w:t>
      </w:r>
      <w:r w:rsidRPr="0034300A">
        <w:rPr>
          <w:rFonts w:ascii="Arial" w:eastAsia="Times New Roman" w:hAnsi="Arial" w:cs="Arial"/>
          <w:color w:val="000000"/>
          <w:sz w:val="18"/>
          <w:szCs w:val="18"/>
          <w:lang w:eastAsia="x-none"/>
        </w:rPr>
        <w:t xml:space="preserve">. </w:t>
      </w:r>
    </w:p>
    <w:p w14:paraId="3C68B7BC" w14:textId="77777777" w:rsidR="00EB731F" w:rsidRPr="0034300A" w:rsidRDefault="00EB731F" w:rsidP="00EB731F">
      <w:pPr>
        <w:spacing w:after="0"/>
        <w:jc w:val="both"/>
        <w:outlineLvl w:val="0"/>
        <w:rPr>
          <w:rFonts w:ascii="Arial" w:eastAsia="Times New Roman" w:hAnsi="Arial" w:cs="Arial"/>
          <w:color w:val="000000"/>
          <w:sz w:val="18"/>
          <w:szCs w:val="18"/>
          <w:lang w:eastAsia="x-none"/>
        </w:rPr>
      </w:pPr>
    </w:p>
    <w:p w14:paraId="185D69E9" w14:textId="77777777" w:rsidR="00EB731F" w:rsidRPr="0034300A" w:rsidRDefault="00EB731F" w:rsidP="00166AA9">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2B4D57A" w14:textId="77777777" w:rsidR="00EB731F" w:rsidRPr="0034300A" w:rsidRDefault="00EB731F" w:rsidP="00EB731F">
      <w:pPr>
        <w:tabs>
          <w:tab w:val="num" w:pos="567"/>
        </w:tabs>
        <w:spacing w:after="0" w:line="240" w:lineRule="auto"/>
        <w:ind w:left="567" w:hanging="567"/>
        <w:rPr>
          <w:rFonts w:ascii="Arial" w:eastAsia="Times New Roman" w:hAnsi="Arial" w:cs="Arial"/>
          <w:b/>
          <w:sz w:val="18"/>
          <w:szCs w:val="18"/>
          <w:lang w:eastAsia="sl-SI"/>
        </w:rPr>
      </w:pPr>
    </w:p>
    <w:p w14:paraId="7E6E8E3F" w14:textId="77777777" w:rsidR="00EB731F" w:rsidRPr="0034300A" w:rsidRDefault="00EB731F" w:rsidP="00166AA9">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7253FA6C"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1ABB0509" w14:textId="77777777" w:rsidR="00EB731F" w:rsidRPr="0034300A" w:rsidRDefault="00EB731F" w:rsidP="00166AA9">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13BCF13B"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27F186F" w14:textId="77777777" w:rsidR="00EB731F" w:rsidRPr="0034300A" w:rsidRDefault="00EB731F" w:rsidP="00166AA9">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0D93669"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8093D0C" w14:textId="77777777" w:rsidR="00EB731F" w:rsidRPr="0034300A" w:rsidRDefault="00EB731F" w:rsidP="00166AA9">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7577EC91" w14:textId="77777777" w:rsidR="00EB731F" w:rsidRPr="0034300A" w:rsidRDefault="00EB731F" w:rsidP="00EB731F">
      <w:pPr>
        <w:tabs>
          <w:tab w:val="left" w:pos="-567"/>
          <w:tab w:val="left" w:pos="0"/>
          <w:tab w:val="num" w:pos="1349"/>
        </w:tabs>
        <w:suppressAutoHyphens/>
        <w:spacing w:after="0"/>
        <w:jc w:val="both"/>
        <w:rPr>
          <w:rFonts w:ascii="Arial" w:eastAsia="Times New Roman" w:hAnsi="Arial" w:cs="Arial"/>
          <w:sz w:val="18"/>
          <w:szCs w:val="18"/>
          <w:lang w:eastAsia="sl-SI"/>
        </w:rPr>
      </w:pPr>
    </w:p>
    <w:p w14:paraId="14BB7682"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76BE0834" w14:textId="77777777" w:rsidR="00EB731F" w:rsidRPr="0034300A" w:rsidRDefault="00EB731F" w:rsidP="00EB731F">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34DAED2"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63898EA"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44F0EC4" w14:textId="6230B9AE" w:rsidR="00EB731F" w:rsidRPr="0034300A" w:rsidRDefault="00EB731F" w:rsidP="00EB731F">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da bo aparat v okvari več kot </w:t>
      </w:r>
      <w:r w:rsidR="009547D4">
        <w:rPr>
          <w:rFonts w:ascii="Arial" w:eastAsia="Times New Roman" w:hAnsi="Arial" w:cs="Arial"/>
          <w:sz w:val="18"/>
          <w:szCs w:val="18"/>
          <w:lang w:eastAsia="sl-SI"/>
        </w:rPr>
        <w:t>96</w:t>
      </w:r>
      <w:r w:rsidRPr="0034300A">
        <w:rPr>
          <w:rFonts w:ascii="Arial" w:eastAsia="Times New Roman" w:hAnsi="Arial" w:cs="Arial"/>
          <w:sz w:val="18"/>
          <w:szCs w:val="18"/>
          <w:lang w:eastAsia="sl-SI"/>
        </w:rPr>
        <w:t xml:space="preserve"> ur, mora izvajalec o tem pisno obvestiti strokovnega skrbnika na strani naročnika.</w:t>
      </w:r>
    </w:p>
    <w:p w14:paraId="27F6532A" w14:textId="77777777" w:rsidR="00EB731F" w:rsidRPr="0034300A" w:rsidRDefault="00EB731F" w:rsidP="00EB731F">
      <w:pPr>
        <w:tabs>
          <w:tab w:val="left" w:pos="-567"/>
          <w:tab w:val="left" w:pos="0"/>
        </w:tabs>
        <w:suppressAutoHyphens/>
        <w:spacing w:after="0"/>
        <w:ind w:left="720"/>
        <w:jc w:val="both"/>
        <w:rPr>
          <w:rFonts w:ascii="Arial" w:eastAsia="Times New Roman" w:hAnsi="Arial" w:cs="Arial"/>
          <w:sz w:val="18"/>
          <w:szCs w:val="18"/>
          <w:lang w:eastAsia="sl-SI"/>
        </w:rPr>
      </w:pPr>
    </w:p>
    <w:p w14:paraId="2FE1438E"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FE97B7F" w14:textId="77777777" w:rsidR="00EB731F" w:rsidRPr="0034300A" w:rsidRDefault="00EB731F" w:rsidP="00EB731F">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B3399F7" w14:textId="77777777" w:rsidR="00EB731F" w:rsidRPr="0034300A" w:rsidRDefault="00EB731F" w:rsidP="00166AA9">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35A6890D"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50E475FD" w14:textId="77777777" w:rsidR="00EB731F" w:rsidRPr="0034300A" w:rsidRDefault="00EB731F" w:rsidP="00166AA9">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w:t>
      </w:r>
      <w:proofErr w:type="spellStart"/>
      <w:r w:rsidRPr="0034300A">
        <w:rPr>
          <w:rFonts w:ascii="Arial" w:eastAsia="Times New Roman" w:hAnsi="Arial" w:cs="Arial"/>
          <w:sz w:val="18"/>
          <w:szCs w:val="18"/>
          <w:lang w:eastAsia="sl-SI"/>
        </w:rPr>
        <w:t>pogarancijske</w:t>
      </w:r>
      <w:proofErr w:type="spellEnd"/>
      <w:r w:rsidRPr="0034300A">
        <w:rPr>
          <w:rFonts w:ascii="Arial" w:eastAsia="Times New Roman" w:hAnsi="Arial" w:cs="Arial"/>
          <w:sz w:val="18"/>
          <w:szCs w:val="18"/>
          <w:lang w:eastAsia="sl-SI"/>
        </w:rPr>
        <w:t xml:space="preserve"> dobe. </w:t>
      </w:r>
    </w:p>
    <w:p w14:paraId="678F429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7DF9EF2B" w14:textId="77777777" w:rsidR="00EB731F" w:rsidRPr="0034300A" w:rsidRDefault="00EB731F" w:rsidP="00166AA9">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85948CB"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44A7D79" w14:textId="77777777" w:rsidR="00EB731F" w:rsidRPr="0034300A" w:rsidRDefault="00EB731F" w:rsidP="00166AA9">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08BC49D3" w14:textId="77777777" w:rsidR="00EB731F" w:rsidRPr="0034300A" w:rsidRDefault="00EB731F" w:rsidP="00EB731F">
      <w:pPr>
        <w:tabs>
          <w:tab w:val="num" w:pos="567"/>
        </w:tabs>
        <w:spacing w:after="0" w:line="240" w:lineRule="auto"/>
        <w:rPr>
          <w:rFonts w:ascii="Arial" w:eastAsia="Times New Roman" w:hAnsi="Arial" w:cs="Arial"/>
          <w:b/>
          <w:sz w:val="18"/>
          <w:szCs w:val="18"/>
          <w:lang w:eastAsia="sl-SI"/>
        </w:rPr>
      </w:pPr>
    </w:p>
    <w:p w14:paraId="3A68E657" w14:textId="77777777" w:rsidR="00EB731F" w:rsidRPr="0034300A" w:rsidRDefault="00EB731F" w:rsidP="00166AA9">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5596468"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16DCA97"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5C01D068"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CA4FF8B"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70EC688F"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387439D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5DDB2180"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A1212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52811C4C"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3E276E9E"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09CB89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067C99F"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8AEC0D7"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328B70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3C031104"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5CB08F22"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7C6FEC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6CD20DC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16836A1"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2604B181" w14:textId="77777777" w:rsidR="00EB731F" w:rsidRPr="0034300A" w:rsidRDefault="00EB731F" w:rsidP="00EB731F">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1D1A74B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1AFD2618" w14:textId="77777777" w:rsidR="00EB731F" w:rsidRPr="0034300A" w:rsidRDefault="00EB731F" w:rsidP="00166AA9">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7CAB195E"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4AF92342"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52CA7B69" w14:textId="77777777" w:rsidR="00EB731F" w:rsidRPr="0034300A" w:rsidRDefault="00EB731F" w:rsidP="00EB731F">
      <w:pPr>
        <w:tabs>
          <w:tab w:val="left" w:pos="-567"/>
          <w:tab w:val="left" w:pos="0"/>
        </w:tabs>
        <w:suppressAutoHyphens/>
        <w:spacing w:after="0"/>
        <w:ind w:left="709"/>
        <w:jc w:val="both"/>
        <w:rPr>
          <w:rFonts w:ascii="Arial" w:eastAsia="Times New Roman" w:hAnsi="Arial" w:cs="Arial"/>
          <w:sz w:val="18"/>
          <w:szCs w:val="18"/>
          <w:lang w:eastAsia="sl-SI"/>
        </w:rPr>
      </w:pPr>
    </w:p>
    <w:p w14:paraId="3CED3C38"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742BF859"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5E35D86" w14:textId="77777777" w:rsidR="00EB731F" w:rsidRPr="0034300A" w:rsidRDefault="00EB731F" w:rsidP="00166AA9">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0E87CCC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0AC89643" w14:textId="77777777" w:rsidR="00EB731F" w:rsidRPr="0034300A" w:rsidRDefault="00EB731F" w:rsidP="00166AA9">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4C394E3F" w14:textId="77777777" w:rsidR="00EB731F" w:rsidRPr="0034300A" w:rsidRDefault="00EB731F" w:rsidP="00EB731F">
      <w:pPr>
        <w:tabs>
          <w:tab w:val="left" w:pos="-567"/>
        </w:tabs>
        <w:suppressAutoHyphens/>
        <w:spacing w:after="0"/>
        <w:rPr>
          <w:rFonts w:ascii="Arial" w:eastAsia="Times New Roman" w:hAnsi="Arial" w:cs="Arial"/>
          <w:b/>
          <w:sz w:val="18"/>
          <w:szCs w:val="18"/>
          <w:lang w:eastAsia="sl-SI"/>
        </w:rPr>
      </w:pPr>
    </w:p>
    <w:p w14:paraId="4D7BB2C8" w14:textId="51D8574E" w:rsidR="00EB731F" w:rsidRPr="0034300A" w:rsidRDefault="00EB731F" w:rsidP="00166AA9">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385E35">
        <w:rPr>
          <w:rFonts w:ascii="Arial" w:eastAsia="Calibri" w:hAnsi="Arial" w:cs="Arial"/>
          <w:sz w:val="18"/>
          <w:szCs w:val="18"/>
        </w:rPr>
        <w:t>6 let</w:t>
      </w:r>
      <w:r w:rsidRPr="0034300A">
        <w:rPr>
          <w:rFonts w:ascii="Arial" w:eastAsia="Calibri" w:hAnsi="Arial" w:cs="Arial"/>
          <w:sz w:val="18"/>
          <w:szCs w:val="18"/>
        </w:rPr>
        <w:t xml:space="preserve">)____________EUR brez DDV ter ________________ EUR z  vključenim DDV oz. kot je razvidno iz specifikacije k obrazcu predračuna za: </w:t>
      </w:r>
    </w:p>
    <w:p w14:paraId="1D869214" w14:textId="77777777" w:rsidR="00EB731F" w:rsidRPr="0034300A" w:rsidRDefault="00EB731F" w:rsidP="00EB731F">
      <w:pPr>
        <w:tabs>
          <w:tab w:val="left" w:pos="-567"/>
          <w:tab w:val="num" w:pos="1494"/>
        </w:tabs>
        <w:suppressAutoHyphens/>
        <w:spacing w:after="0"/>
        <w:jc w:val="both"/>
        <w:rPr>
          <w:rFonts w:ascii="Arial" w:eastAsia="Times New Roman" w:hAnsi="Arial" w:cs="Arial"/>
          <w:sz w:val="18"/>
          <w:szCs w:val="18"/>
          <w:lang w:eastAsia="sl-SI"/>
        </w:rPr>
      </w:pPr>
    </w:p>
    <w:p w14:paraId="4E9EC090" w14:textId="77777777" w:rsidR="00EB731F" w:rsidRDefault="00EB731F" w:rsidP="00EB731F">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3B4E301A" w14:textId="77777777" w:rsidR="00EB731F" w:rsidRDefault="00EB731F" w:rsidP="00EB731F">
      <w:pPr>
        <w:spacing w:after="0" w:line="240" w:lineRule="auto"/>
        <w:ind w:left="709"/>
        <w:jc w:val="both"/>
        <w:rPr>
          <w:rFonts w:ascii="Arial" w:eastAsia="Times New Roman" w:hAnsi="Arial" w:cs="Arial"/>
          <w:b/>
          <w:sz w:val="18"/>
          <w:szCs w:val="18"/>
          <w:lang w:eastAsia="x-none"/>
        </w:rPr>
      </w:pPr>
    </w:p>
    <w:p w14:paraId="41981C7A" w14:textId="77777777" w:rsidR="00EB731F" w:rsidRPr="0034300A" w:rsidRDefault="00EB731F" w:rsidP="00EB731F">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EB731F" w:rsidRPr="0034300A" w14:paraId="0A53BE13" w14:textId="77777777" w:rsidTr="00E31DAF">
        <w:tc>
          <w:tcPr>
            <w:tcW w:w="3827" w:type="dxa"/>
          </w:tcPr>
          <w:p w14:paraId="038955A8" w14:textId="77777777" w:rsidR="00EB731F" w:rsidRPr="0034300A" w:rsidRDefault="00EB731F" w:rsidP="00E31DAF">
            <w:pPr>
              <w:rPr>
                <w:rFonts w:ascii="Arial" w:hAnsi="Arial" w:cs="Arial"/>
                <w:sz w:val="18"/>
                <w:szCs w:val="18"/>
                <w:lang w:eastAsia="sl-SI"/>
              </w:rPr>
            </w:pPr>
          </w:p>
        </w:tc>
        <w:tc>
          <w:tcPr>
            <w:tcW w:w="2552" w:type="dxa"/>
          </w:tcPr>
          <w:p w14:paraId="46A7BFA2" w14:textId="77777777" w:rsidR="00EB731F" w:rsidRPr="0034300A" w:rsidRDefault="00EB731F" w:rsidP="00E31DAF">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2C6F8D22" w14:textId="77777777" w:rsidR="00EB731F" w:rsidRPr="0034300A" w:rsidRDefault="00EB731F" w:rsidP="00E31DAF">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4E861EAD" w14:textId="77777777" w:rsidR="00EB731F" w:rsidRPr="0034300A" w:rsidRDefault="00EB731F" w:rsidP="00E31DAF">
            <w:pPr>
              <w:rPr>
                <w:rFonts w:ascii="Arial" w:hAnsi="Arial" w:cs="Arial"/>
                <w:b/>
                <w:sz w:val="18"/>
                <w:szCs w:val="18"/>
                <w:lang w:eastAsia="sl-SI"/>
              </w:rPr>
            </w:pPr>
          </w:p>
        </w:tc>
      </w:tr>
      <w:tr w:rsidR="00EB731F" w:rsidRPr="0034300A" w14:paraId="28E247FE" w14:textId="77777777" w:rsidTr="00E31DAF">
        <w:tc>
          <w:tcPr>
            <w:tcW w:w="3827" w:type="dxa"/>
          </w:tcPr>
          <w:p w14:paraId="49AF8F9B" w14:textId="739A1D9B" w:rsidR="00EB731F" w:rsidRPr="0034300A" w:rsidRDefault="00385E35" w:rsidP="00E31DAF">
            <w:pPr>
              <w:rPr>
                <w:rFonts w:ascii="Arial" w:hAnsi="Arial" w:cs="Arial"/>
                <w:sz w:val="18"/>
                <w:szCs w:val="18"/>
                <w:lang w:eastAsia="sl-SI"/>
              </w:rPr>
            </w:pPr>
            <w:r>
              <w:rPr>
                <w:rFonts w:ascii="Arial" w:hAnsi="Arial" w:cs="Arial"/>
                <w:sz w:val="18"/>
                <w:szCs w:val="18"/>
                <w:lang w:eastAsia="sl-SI"/>
              </w:rPr>
              <w:t>1</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6F2509B1" w14:textId="3F2A5A23" w:rsidR="00EB731F" w:rsidRPr="00D01FD2" w:rsidRDefault="00EB731F" w:rsidP="00E31DAF">
            <w:pPr>
              <w:rPr>
                <w:rFonts w:ascii="Arial" w:hAnsi="Arial" w:cs="Arial"/>
                <w:sz w:val="18"/>
                <w:szCs w:val="18"/>
                <w:highlight w:val="yellow"/>
                <w:lang w:eastAsia="sl-SI"/>
              </w:rPr>
            </w:pPr>
          </w:p>
        </w:tc>
        <w:tc>
          <w:tcPr>
            <w:tcW w:w="2410" w:type="dxa"/>
          </w:tcPr>
          <w:p w14:paraId="7AF1CA14" w14:textId="77777777" w:rsidR="00EB731F" w:rsidRPr="0034300A" w:rsidRDefault="00EB731F" w:rsidP="00E31DAF">
            <w:pPr>
              <w:rPr>
                <w:rFonts w:ascii="Arial" w:hAnsi="Arial" w:cs="Arial"/>
                <w:sz w:val="18"/>
                <w:szCs w:val="18"/>
                <w:lang w:eastAsia="sl-SI"/>
              </w:rPr>
            </w:pPr>
          </w:p>
        </w:tc>
      </w:tr>
      <w:tr w:rsidR="00EB731F" w:rsidRPr="0034300A" w14:paraId="770B7068" w14:textId="77777777" w:rsidTr="00E31DAF">
        <w:tc>
          <w:tcPr>
            <w:tcW w:w="3827" w:type="dxa"/>
          </w:tcPr>
          <w:p w14:paraId="0BF0B651" w14:textId="7A6EAE14" w:rsidR="00EB731F" w:rsidRPr="0034300A" w:rsidRDefault="00385E35" w:rsidP="00E31DAF">
            <w:pPr>
              <w:rPr>
                <w:rFonts w:ascii="Arial" w:hAnsi="Arial" w:cs="Arial"/>
                <w:sz w:val="18"/>
                <w:szCs w:val="18"/>
                <w:lang w:eastAsia="sl-SI"/>
              </w:rPr>
            </w:pPr>
            <w:r>
              <w:rPr>
                <w:rFonts w:ascii="Arial" w:hAnsi="Arial" w:cs="Arial"/>
                <w:sz w:val="18"/>
                <w:szCs w:val="18"/>
                <w:lang w:eastAsia="sl-SI"/>
              </w:rPr>
              <w:t>2</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2C8EE924" w14:textId="25D0D20E" w:rsidR="00EB731F" w:rsidRPr="0034300A" w:rsidRDefault="00EB731F" w:rsidP="00E31DAF">
            <w:pPr>
              <w:rPr>
                <w:rFonts w:ascii="Arial" w:hAnsi="Arial" w:cs="Arial"/>
                <w:sz w:val="18"/>
                <w:szCs w:val="18"/>
                <w:lang w:eastAsia="sl-SI"/>
              </w:rPr>
            </w:pPr>
          </w:p>
        </w:tc>
        <w:tc>
          <w:tcPr>
            <w:tcW w:w="2410" w:type="dxa"/>
          </w:tcPr>
          <w:p w14:paraId="0192C7E6" w14:textId="77777777" w:rsidR="00EB731F" w:rsidRPr="0034300A" w:rsidRDefault="00EB731F" w:rsidP="00E31DAF">
            <w:pPr>
              <w:rPr>
                <w:rFonts w:ascii="Arial" w:hAnsi="Arial" w:cs="Arial"/>
                <w:sz w:val="18"/>
                <w:szCs w:val="18"/>
                <w:lang w:eastAsia="sl-SI"/>
              </w:rPr>
            </w:pPr>
          </w:p>
        </w:tc>
      </w:tr>
      <w:tr w:rsidR="00EB731F" w:rsidRPr="0034300A" w14:paraId="45AFE79B" w14:textId="77777777" w:rsidTr="00E31DAF">
        <w:tc>
          <w:tcPr>
            <w:tcW w:w="3827" w:type="dxa"/>
          </w:tcPr>
          <w:p w14:paraId="0CE44C48" w14:textId="03192F54" w:rsidR="00EB731F" w:rsidRPr="0034300A" w:rsidRDefault="00385E35" w:rsidP="00E31DAF">
            <w:pPr>
              <w:rPr>
                <w:rFonts w:ascii="Arial" w:hAnsi="Arial" w:cs="Arial"/>
                <w:sz w:val="18"/>
                <w:szCs w:val="18"/>
                <w:lang w:eastAsia="sl-SI"/>
              </w:rPr>
            </w:pPr>
            <w:r>
              <w:rPr>
                <w:rFonts w:ascii="Arial" w:hAnsi="Arial" w:cs="Arial"/>
                <w:sz w:val="18"/>
                <w:szCs w:val="18"/>
                <w:lang w:eastAsia="sl-SI"/>
              </w:rPr>
              <w:t>3</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2D4F26F8" w14:textId="77777777" w:rsidR="00EB731F" w:rsidRPr="0034300A" w:rsidRDefault="00EB731F" w:rsidP="00E31DAF">
            <w:pPr>
              <w:rPr>
                <w:rFonts w:ascii="Arial" w:hAnsi="Arial" w:cs="Arial"/>
                <w:sz w:val="18"/>
                <w:szCs w:val="18"/>
                <w:lang w:eastAsia="sl-SI"/>
              </w:rPr>
            </w:pPr>
          </w:p>
        </w:tc>
        <w:tc>
          <w:tcPr>
            <w:tcW w:w="2410" w:type="dxa"/>
          </w:tcPr>
          <w:p w14:paraId="5096D681" w14:textId="77777777" w:rsidR="00EB731F" w:rsidRPr="0034300A" w:rsidRDefault="00EB731F" w:rsidP="00E31DAF">
            <w:pPr>
              <w:rPr>
                <w:rFonts w:ascii="Arial" w:hAnsi="Arial" w:cs="Arial"/>
                <w:sz w:val="18"/>
                <w:szCs w:val="18"/>
                <w:lang w:eastAsia="sl-SI"/>
              </w:rPr>
            </w:pPr>
          </w:p>
        </w:tc>
      </w:tr>
      <w:tr w:rsidR="007A049D" w:rsidRPr="0034300A" w14:paraId="7B7825B3" w14:textId="77777777" w:rsidTr="00E31DAF">
        <w:tc>
          <w:tcPr>
            <w:tcW w:w="3827" w:type="dxa"/>
          </w:tcPr>
          <w:p w14:paraId="4B706716" w14:textId="4B1614EE" w:rsidR="007A049D" w:rsidRDefault="00A57148" w:rsidP="00E31DAF">
            <w:pPr>
              <w:rPr>
                <w:rFonts w:ascii="Arial" w:hAnsi="Arial" w:cs="Arial"/>
                <w:sz w:val="18"/>
                <w:szCs w:val="18"/>
                <w:lang w:eastAsia="sl-SI"/>
              </w:rPr>
            </w:pPr>
            <w:r>
              <w:rPr>
                <w:rFonts w:ascii="Arial" w:hAnsi="Arial" w:cs="Arial"/>
                <w:sz w:val="18"/>
                <w:szCs w:val="18"/>
                <w:lang w:eastAsia="sl-SI"/>
              </w:rPr>
              <w:t>4</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322F8DAF" w14:textId="77777777" w:rsidR="007A049D" w:rsidRPr="0034300A" w:rsidRDefault="007A049D" w:rsidP="00E31DAF">
            <w:pPr>
              <w:rPr>
                <w:rFonts w:ascii="Arial" w:hAnsi="Arial" w:cs="Arial"/>
                <w:sz w:val="18"/>
                <w:szCs w:val="18"/>
                <w:lang w:eastAsia="sl-SI"/>
              </w:rPr>
            </w:pPr>
          </w:p>
        </w:tc>
        <w:tc>
          <w:tcPr>
            <w:tcW w:w="2410" w:type="dxa"/>
          </w:tcPr>
          <w:p w14:paraId="655B527B" w14:textId="77777777" w:rsidR="007A049D" w:rsidRPr="0034300A" w:rsidRDefault="007A049D" w:rsidP="00E31DAF">
            <w:pPr>
              <w:rPr>
                <w:rFonts w:ascii="Arial" w:hAnsi="Arial" w:cs="Arial"/>
                <w:sz w:val="18"/>
                <w:szCs w:val="18"/>
                <w:lang w:eastAsia="sl-SI"/>
              </w:rPr>
            </w:pPr>
          </w:p>
        </w:tc>
      </w:tr>
      <w:tr w:rsidR="007A049D" w:rsidRPr="0034300A" w14:paraId="60E6E617" w14:textId="77777777" w:rsidTr="00E31DAF">
        <w:tc>
          <w:tcPr>
            <w:tcW w:w="3827" w:type="dxa"/>
          </w:tcPr>
          <w:p w14:paraId="57CF8487" w14:textId="4014125C" w:rsidR="007A049D" w:rsidRDefault="00A57148" w:rsidP="00E31DAF">
            <w:pPr>
              <w:rPr>
                <w:rFonts w:ascii="Arial" w:hAnsi="Arial" w:cs="Arial"/>
                <w:sz w:val="18"/>
                <w:szCs w:val="18"/>
                <w:lang w:eastAsia="sl-SI"/>
              </w:rPr>
            </w:pPr>
            <w:r>
              <w:rPr>
                <w:rFonts w:ascii="Arial" w:hAnsi="Arial" w:cs="Arial"/>
                <w:sz w:val="18"/>
                <w:szCs w:val="18"/>
                <w:lang w:eastAsia="sl-SI"/>
              </w:rPr>
              <w:t>5</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4F1C16BE" w14:textId="77777777" w:rsidR="007A049D" w:rsidRPr="0034300A" w:rsidRDefault="007A049D" w:rsidP="00E31DAF">
            <w:pPr>
              <w:rPr>
                <w:rFonts w:ascii="Arial" w:hAnsi="Arial" w:cs="Arial"/>
                <w:sz w:val="18"/>
                <w:szCs w:val="18"/>
                <w:lang w:eastAsia="sl-SI"/>
              </w:rPr>
            </w:pPr>
          </w:p>
        </w:tc>
        <w:tc>
          <w:tcPr>
            <w:tcW w:w="2410" w:type="dxa"/>
          </w:tcPr>
          <w:p w14:paraId="03A15FDA" w14:textId="77777777" w:rsidR="007A049D" w:rsidRPr="0034300A" w:rsidRDefault="007A049D" w:rsidP="00E31DAF">
            <w:pPr>
              <w:rPr>
                <w:rFonts w:ascii="Arial" w:hAnsi="Arial" w:cs="Arial"/>
                <w:sz w:val="18"/>
                <w:szCs w:val="18"/>
                <w:lang w:eastAsia="sl-SI"/>
              </w:rPr>
            </w:pPr>
          </w:p>
        </w:tc>
      </w:tr>
      <w:tr w:rsidR="007A049D" w:rsidRPr="0034300A" w14:paraId="79311886" w14:textId="77777777" w:rsidTr="00E31DAF">
        <w:tc>
          <w:tcPr>
            <w:tcW w:w="3827" w:type="dxa"/>
          </w:tcPr>
          <w:p w14:paraId="71D42386" w14:textId="5D113594" w:rsidR="007A049D" w:rsidRDefault="00A57148" w:rsidP="00E31DAF">
            <w:pPr>
              <w:rPr>
                <w:rFonts w:ascii="Arial" w:hAnsi="Arial" w:cs="Arial"/>
                <w:sz w:val="18"/>
                <w:szCs w:val="18"/>
                <w:lang w:eastAsia="sl-SI"/>
              </w:rPr>
            </w:pPr>
            <w:r>
              <w:rPr>
                <w:rFonts w:ascii="Arial" w:hAnsi="Arial" w:cs="Arial"/>
                <w:sz w:val="18"/>
                <w:szCs w:val="18"/>
                <w:lang w:eastAsia="sl-SI"/>
              </w:rPr>
              <w:t>6</w:t>
            </w:r>
            <w:r w:rsidR="009D71FB">
              <w:rPr>
                <w:rFonts w:ascii="Arial" w:hAnsi="Arial" w:cs="Arial"/>
                <w:sz w:val="18"/>
                <w:szCs w:val="18"/>
                <w:lang w:eastAsia="sl-SI"/>
              </w:rPr>
              <w:t>.</w:t>
            </w:r>
            <w:r>
              <w:rPr>
                <w:rFonts w:ascii="Arial" w:hAnsi="Arial" w:cs="Arial"/>
                <w:sz w:val="18"/>
                <w:szCs w:val="18"/>
                <w:lang w:eastAsia="sl-SI"/>
              </w:rPr>
              <w:t xml:space="preserve"> leto</w:t>
            </w:r>
          </w:p>
        </w:tc>
        <w:tc>
          <w:tcPr>
            <w:tcW w:w="2552" w:type="dxa"/>
          </w:tcPr>
          <w:p w14:paraId="7263BEC4" w14:textId="77777777" w:rsidR="007A049D" w:rsidRPr="0034300A" w:rsidRDefault="007A049D" w:rsidP="00E31DAF">
            <w:pPr>
              <w:rPr>
                <w:rFonts w:ascii="Arial" w:hAnsi="Arial" w:cs="Arial"/>
                <w:sz w:val="18"/>
                <w:szCs w:val="18"/>
                <w:lang w:eastAsia="sl-SI"/>
              </w:rPr>
            </w:pPr>
          </w:p>
        </w:tc>
        <w:tc>
          <w:tcPr>
            <w:tcW w:w="2410" w:type="dxa"/>
          </w:tcPr>
          <w:p w14:paraId="779A6567" w14:textId="77777777" w:rsidR="007A049D" w:rsidRPr="0034300A" w:rsidRDefault="007A049D" w:rsidP="00E31DAF">
            <w:pPr>
              <w:rPr>
                <w:rFonts w:ascii="Arial" w:hAnsi="Arial" w:cs="Arial"/>
                <w:sz w:val="18"/>
                <w:szCs w:val="18"/>
                <w:lang w:eastAsia="sl-SI"/>
              </w:rPr>
            </w:pPr>
          </w:p>
        </w:tc>
      </w:tr>
    </w:tbl>
    <w:p w14:paraId="08550FDC" w14:textId="77777777" w:rsidR="00EB731F" w:rsidRPr="0034300A" w:rsidRDefault="00EB731F" w:rsidP="00EB731F">
      <w:pPr>
        <w:spacing w:after="0" w:line="240" w:lineRule="auto"/>
        <w:ind w:left="709"/>
        <w:jc w:val="both"/>
        <w:rPr>
          <w:rFonts w:ascii="Arial" w:eastAsia="Times New Roman" w:hAnsi="Arial" w:cs="Arial"/>
          <w:b/>
          <w:sz w:val="18"/>
          <w:szCs w:val="18"/>
          <w:lang w:eastAsia="x-none"/>
        </w:rPr>
      </w:pPr>
    </w:p>
    <w:p w14:paraId="424E29A3" w14:textId="77777777" w:rsidR="00EB731F" w:rsidRDefault="00EB731F" w:rsidP="00EB731F">
      <w:pPr>
        <w:spacing w:after="0" w:line="240" w:lineRule="auto"/>
        <w:jc w:val="both"/>
        <w:rPr>
          <w:rFonts w:ascii="Arial" w:eastAsia="Times New Roman" w:hAnsi="Arial" w:cs="Arial"/>
          <w:sz w:val="18"/>
          <w:szCs w:val="18"/>
          <w:lang w:eastAsia="x-none"/>
        </w:rPr>
      </w:pPr>
    </w:p>
    <w:p w14:paraId="4BA02D54" w14:textId="77777777" w:rsidR="00EB731F" w:rsidRDefault="00EB731F" w:rsidP="00EB731F">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obdobje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5AF7C48F" w14:textId="77777777" w:rsidR="00EB731F" w:rsidRPr="0088704B" w:rsidRDefault="00EB731F" w:rsidP="00EB731F">
      <w:pPr>
        <w:spacing w:after="0" w:line="240" w:lineRule="auto"/>
        <w:ind w:left="720"/>
        <w:jc w:val="both"/>
        <w:rPr>
          <w:rFonts w:ascii="Arial" w:eastAsia="Times New Roman" w:hAnsi="Arial" w:cs="Arial"/>
          <w:sz w:val="18"/>
          <w:szCs w:val="18"/>
          <w:lang w:eastAsia="x-none"/>
        </w:rPr>
      </w:pPr>
    </w:p>
    <w:p w14:paraId="6E3C8201" w14:textId="77777777" w:rsidR="00EB731F" w:rsidRDefault="00EB731F" w:rsidP="00EB731F">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2545B53" w14:textId="77777777" w:rsidR="00EB731F" w:rsidRPr="0034300A" w:rsidRDefault="00EB731F" w:rsidP="00EB731F">
      <w:pPr>
        <w:spacing w:after="0" w:line="220" w:lineRule="atLeast"/>
        <w:jc w:val="both"/>
        <w:rPr>
          <w:rFonts w:ascii="Arial" w:eastAsia="Times New Roman" w:hAnsi="Arial" w:cs="Arial"/>
          <w:sz w:val="18"/>
          <w:szCs w:val="18"/>
          <w:lang w:eastAsia="x-none"/>
        </w:rPr>
      </w:pPr>
    </w:p>
    <w:p w14:paraId="1940357A" w14:textId="77777777" w:rsidR="00EB731F" w:rsidRPr="0034300A" w:rsidRDefault="00EB731F" w:rsidP="00166AA9">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4F50573F" w14:textId="77777777" w:rsidR="00EB731F" w:rsidRPr="0034300A" w:rsidRDefault="00EB731F" w:rsidP="00EB731F">
      <w:pPr>
        <w:spacing w:after="0" w:line="220" w:lineRule="atLeast"/>
        <w:ind w:left="709"/>
        <w:jc w:val="both"/>
        <w:rPr>
          <w:rFonts w:ascii="Arial" w:eastAsia="Times New Roman" w:hAnsi="Arial" w:cs="Arial"/>
          <w:sz w:val="18"/>
          <w:szCs w:val="18"/>
          <w:lang w:eastAsia="x-none"/>
        </w:rPr>
      </w:pPr>
    </w:p>
    <w:p w14:paraId="582FE221" w14:textId="77777777" w:rsidR="00EB731F" w:rsidRPr="0034300A" w:rsidRDefault="00EB731F" w:rsidP="00166AA9">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4002E873" w14:textId="77777777" w:rsidR="00EB731F" w:rsidRPr="0034300A" w:rsidRDefault="00EB731F" w:rsidP="00EB731F">
      <w:pPr>
        <w:spacing w:after="0"/>
        <w:ind w:left="720"/>
        <w:contextualSpacing/>
        <w:jc w:val="both"/>
        <w:rPr>
          <w:rFonts w:ascii="Arial" w:eastAsia="Calibri" w:hAnsi="Arial" w:cs="Arial"/>
          <w:sz w:val="18"/>
          <w:szCs w:val="18"/>
        </w:rPr>
      </w:pPr>
    </w:p>
    <w:p w14:paraId="4A9C6329" w14:textId="77777777" w:rsidR="00EB731F" w:rsidRPr="0034300A" w:rsidRDefault="00EB731F" w:rsidP="00EB731F">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6C94FE7F" w14:textId="77777777" w:rsidR="00EB731F" w:rsidRPr="0034300A" w:rsidRDefault="00EB731F" w:rsidP="00EB731F">
      <w:pPr>
        <w:spacing w:after="0" w:line="260" w:lineRule="atLeast"/>
        <w:ind w:left="720"/>
        <w:contextualSpacing/>
        <w:jc w:val="both"/>
        <w:rPr>
          <w:rFonts w:ascii="Arial" w:eastAsia="Calibri" w:hAnsi="Arial" w:cs="Arial"/>
          <w:sz w:val="18"/>
          <w:szCs w:val="18"/>
        </w:rPr>
      </w:pPr>
    </w:p>
    <w:p w14:paraId="2AF44FD7" w14:textId="77777777" w:rsidR="00EB731F" w:rsidRPr="0034300A" w:rsidRDefault="00EB731F" w:rsidP="00EB731F">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79A7AEC3"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p>
    <w:p w14:paraId="30E86FDE"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0186965" w14:textId="77777777" w:rsidR="00EB731F" w:rsidRPr="0034300A" w:rsidRDefault="00EB731F" w:rsidP="00EB731F">
      <w:pPr>
        <w:tabs>
          <w:tab w:val="num" w:pos="567"/>
          <w:tab w:val="center" w:pos="4536"/>
          <w:tab w:val="right" w:pos="9072"/>
        </w:tabs>
        <w:spacing w:after="0"/>
        <w:jc w:val="both"/>
        <w:rPr>
          <w:rFonts w:ascii="Arial" w:eastAsia="Times New Roman" w:hAnsi="Arial" w:cs="Arial"/>
          <w:i/>
          <w:iCs/>
          <w:sz w:val="18"/>
          <w:szCs w:val="18"/>
          <w:lang w:eastAsia="sl-SI"/>
        </w:rPr>
      </w:pPr>
    </w:p>
    <w:p w14:paraId="2390280D" w14:textId="20B5CC1C" w:rsidR="00EB731F" w:rsidRPr="0034300A" w:rsidRDefault="00EB731F" w:rsidP="00166AA9">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9B327B">
        <w:rPr>
          <w:rFonts w:ascii="Arial" w:eastAsia="Times New Roman" w:hAnsi="Arial" w:cs="Arial"/>
          <w:sz w:val="18"/>
          <w:szCs w:val="18"/>
          <w:lang w:eastAsia="x-none"/>
        </w:rPr>
        <w:t>šest</w:t>
      </w:r>
      <w:r w:rsidRPr="0034300A">
        <w:rPr>
          <w:rFonts w:ascii="Arial" w:eastAsia="Times New Roman" w:hAnsi="Arial" w:cs="Arial"/>
          <w:sz w:val="18"/>
          <w:szCs w:val="18"/>
          <w:lang w:eastAsia="x-none"/>
        </w:rPr>
        <w:t xml:space="preserve"> (</w:t>
      </w:r>
      <w:r w:rsidR="009B327B">
        <w:rPr>
          <w:rFonts w:ascii="Arial" w:eastAsia="Times New Roman" w:hAnsi="Arial" w:cs="Arial"/>
          <w:sz w:val="18"/>
          <w:szCs w:val="18"/>
          <w:lang w:eastAsia="x-none"/>
        </w:rPr>
        <w:t>6</w:t>
      </w:r>
      <w:r w:rsidRPr="0034300A">
        <w:rPr>
          <w:rFonts w:ascii="Arial" w:eastAsia="Times New Roman" w:hAnsi="Arial" w:cs="Arial"/>
          <w:sz w:val="18"/>
          <w:szCs w:val="18"/>
          <w:lang w:eastAsia="x-none"/>
        </w:rPr>
        <w:t xml:space="preserve">) letnih enakovrednih obrokih. </w:t>
      </w:r>
    </w:p>
    <w:p w14:paraId="6C5D44D3" w14:textId="77777777" w:rsidR="00EB731F" w:rsidRPr="0034300A" w:rsidRDefault="00EB731F" w:rsidP="00EB731F">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51264524" w14:textId="77777777" w:rsidR="00EB731F" w:rsidRPr="0034300A" w:rsidRDefault="00EB731F" w:rsidP="00EB731F">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43764E6" w14:textId="77777777" w:rsidR="00EB731F" w:rsidRPr="0034300A" w:rsidRDefault="00EB731F" w:rsidP="00EB731F">
      <w:pPr>
        <w:tabs>
          <w:tab w:val="left" w:pos="-567"/>
        </w:tabs>
        <w:suppressAutoHyphens/>
        <w:spacing w:after="0" w:line="240" w:lineRule="auto"/>
        <w:rPr>
          <w:rFonts w:ascii="Arial" w:eastAsia="Times New Roman" w:hAnsi="Arial" w:cs="Arial"/>
          <w:sz w:val="18"/>
          <w:szCs w:val="18"/>
          <w:lang w:eastAsia="x-none"/>
        </w:rPr>
      </w:pPr>
    </w:p>
    <w:p w14:paraId="1C2697D6" w14:textId="77777777" w:rsidR="00EB731F" w:rsidRPr="0034300A" w:rsidRDefault="00EB731F" w:rsidP="00EB731F">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EB731F" w:rsidRPr="0034300A" w14:paraId="4D6FA9DF" w14:textId="77777777" w:rsidTr="00E31DAF">
        <w:tc>
          <w:tcPr>
            <w:tcW w:w="9070" w:type="dxa"/>
          </w:tcPr>
          <w:p w14:paraId="0F9B9CC6" w14:textId="77777777" w:rsidR="00EB731F" w:rsidRPr="0034300A" w:rsidRDefault="00EB731F" w:rsidP="00E31DAF">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5FDA1BF7" w14:textId="77777777" w:rsidR="00EB731F" w:rsidRPr="0034300A" w:rsidRDefault="00EB731F" w:rsidP="00E31DAF">
            <w:pPr>
              <w:spacing w:after="0" w:line="240" w:lineRule="auto"/>
              <w:rPr>
                <w:rFonts w:ascii="Arial" w:eastAsia="Times New Roman" w:hAnsi="Arial" w:cs="Arial"/>
                <w:color w:val="00B050"/>
                <w:sz w:val="18"/>
                <w:szCs w:val="18"/>
                <w:lang w:eastAsia="sl-SI"/>
              </w:rPr>
            </w:pPr>
          </w:p>
        </w:tc>
      </w:tr>
      <w:tr w:rsidR="00EB731F" w:rsidRPr="0034300A" w14:paraId="707D87EA" w14:textId="77777777" w:rsidTr="00E31DAF">
        <w:tc>
          <w:tcPr>
            <w:tcW w:w="9070" w:type="dxa"/>
          </w:tcPr>
          <w:p w14:paraId="4FD4B35E"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34300A">
              <w:rPr>
                <w:rFonts w:ascii="Arial" w:eastAsia="Times New Roman" w:hAnsi="Arial" w:cs="Arial"/>
                <w:sz w:val="18"/>
                <w:szCs w:val="18"/>
                <w:lang w:eastAsia="sl-SI"/>
              </w:rPr>
              <w:t>em</w:t>
            </w:r>
            <w:proofErr w:type="spellEnd"/>
            <w:r w:rsidRPr="0034300A">
              <w:rPr>
                <w:rFonts w:ascii="Arial" w:eastAsia="Times New Roman" w:hAnsi="Arial" w:cs="Arial"/>
                <w:sz w:val="18"/>
                <w:szCs w:val="18"/>
                <w:lang w:eastAsia="sl-SI"/>
              </w:rPr>
              <w:t xml:space="preserve"> in prilaga soglasje podizvajalca/</w:t>
            </w:r>
            <w:proofErr w:type="spellStart"/>
            <w:r w:rsidRPr="0034300A">
              <w:rPr>
                <w:rFonts w:ascii="Arial" w:eastAsia="Times New Roman" w:hAnsi="Arial" w:cs="Arial"/>
                <w:sz w:val="18"/>
                <w:szCs w:val="18"/>
                <w:lang w:eastAsia="sl-SI"/>
              </w:rPr>
              <w:t>ev</w:t>
            </w:r>
            <w:proofErr w:type="spellEnd"/>
            <w:r w:rsidRPr="0034300A">
              <w:rPr>
                <w:rFonts w:ascii="Arial" w:eastAsia="Times New Roman" w:hAnsi="Arial" w:cs="Arial"/>
                <w:sz w:val="18"/>
                <w:szCs w:val="18"/>
                <w:lang w:eastAsia="sl-SI"/>
              </w:rPr>
              <w:t xml:space="preserve">, na podlagi katerega/ih naročnik namesto glavnega izvajalca poravna podizvajalčevo terjatev do glavnega izvajalca. </w:t>
            </w:r>
          </w:p>
          <w:p w14:paraId="2DF1F172" w14:textId="77777777" w:rsidR="00EB731F" w:rsidRPr="0034300A" w:rsidRDefault="00EB731F" w:rsidP="00E31DAF">
            <w:pPr>
              <w:spacing w:after="0"/>
              <w:jc w:val="both"/>
              <w:rPr>
                <w:rFonts w:ascii="Arial" w:eastAsia="Times New Roman" w:hAnsi="Arial" w:cs="Arial"/>
                <w:sz w:val="18"/>
                <w:szCs w:val="18"/>
                <w:lang w:eastAsia="sl-SI"/>
              </w:rPr>
            </w:pPr>
          </w:p>
          <w:p w14:paraId="35C86327"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6390A69C" w14:textId="77777777" w:rsidR="00EB731F" w:rsidRPr="0034300A" w:rsidRDefault="00EB731F" w:rsidP="00E31DAF">
            <w:pPr>
              <w:spacing w:after="0"/>
              <w:jc w:val="both"/>
              <w:rPr>
                <w:rFonts w:ascii="Arial" w:eastAsia="Times New Roman" w:hAnsi="Arial" w:cs="Arial"/>
                <w:sz w:val="18"/>
                <w:szCs w:val="18"/>
                <w:lang w:eastAsia="sl-SI"/>
              </w:rPr>
            </w:pPr>
          </w:p>
          <w:p w14:paraId="3F54878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w:t>
            </w:r>
          </w:p>
          <w:p w14:paraId="28E07CF2" w14:textId="77777777" w:rsidR="00EB731F" w:rsidRPr="0034300A" w:rsidRDefault="00EB731F" w:rsidP="00E31DAF">
            <w:pPr>
              <w:spacing w:after="0"/>
              <w:ind w:left="992"/>
              <w:jc w:val="both"/>
              <w:rPr>
                <w:rFonts w:ascii="Arial" w:eastAsia="Times New Roman" w:hAnsi="Arial" w:cs="Arial"/>
                <w:sz w:val="18"/>
                <w:szCs w:val="18"/>
                <w:lang w:eastAsia="sl-SI"/>
              </w:rPr>
            </w:pPr>
          </w:p>
          <w:p w14:paraId="47261227" w14:textId="77777777" w:rsidR="00EB731F" w:rsidRPr="0034300A" w:rsidRDefault="00EB731F" w:rsidP="00166AA9">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A932B86" w14:textId="77777777" w:rsidR="00EB731F" w:rsidRPr="0034300A" w:rsidRDefault="00EB731F" w:rsidP="00E31DAF">
            <w:pPr>
              <w:spacing w:after="0"/>
              <w:ind w:left="992"/>
              <w:jc w:val="both"/>
              <w:rPr>
                <w:rFonts w:ascii="Arial" w:eastAsia="Times New Roman" w:hAnsi="Arial" w:cs="Arial"/>
                <w:sz w:val="18"/>
                <w:szCs w:val="18"/>
                <w:lang w:eastAsia="sl-SI"/>
              </w:rPr>
            </w:pPr>
          </w:p>
          <w:p w14:paraId="1AF986D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71B7247F" w14:textId="77777777" w:rsidR="00EB731F" w:rsidRPr="0034300A" w:rsidRDefault="00EB731F" w:rsidP="00E31DAF">
            <w:pPr>
              <w:spacing w:after="0"/>
              <w:ind w:left="708"/>
              <w:jc w:val="both"/>
              <w:rPr>
                <w:rFonts w:ascii="Arial" w:eastAsia="Times New Roman" w:hAnsi="Arial" w:cs="Arial"/>
                <w:sz w:val="18"/>
                <w:szCs w:val="18"/>
                <w:lang w:eastAsia="sl-SI"/>
              </w:rPr>
            </w:pPr>
          </w:p>
          <w:p w14:paraId="1A000B09" w14:textId="77777777" w:rsidR="00EB731F" w:rsidRPr="0034300A" w:rsidRDefault="00EB731F" w:rsidP="00E31DAF">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0EB40528" w14:textId="77777777" w:rsidR="00EB731F" w:rsidRPr="0034300A" w:rsidRDefault="00EB731F" w:rsidP="00E31DAF">
            <w:pPr>
              <w:spacing w:after="0"/>
              <w:ind w:left="992"/>
              <w:jc w:val="both"/>
              <w:rPr>
                <w:rFonts w:ascii="Arial" w:eastAsia="Times New Roman" w:hAnsi="Arial" w:cs="Arial"/>
                <w:sz w:val="18"/>
                <w:szCs w:val="18"/>
                <w:lang w:eastAsia="sl-SI"/>
              </w:rPr>
            </w:pPr>
          </w:p>
          <w:p w14:paraId="2B367B71"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642A6275" w14:textId="77777777" w:rsidR="00EB731F" w:rsidRPr="0034300A" w:rsidRDefault="00EB731F" w:rsidP="00E31DAF">
            <w:pPr>
              <w:spacing w:after="0"/>
              <w:jc w:val="both"/>
              <w:rPr>
                <w:rFonts w:ascii="Arial" w:eastAsia="Times New Roman" w:hAnsi="Arial" w:cs="Arial"/>
                <w:sz w:val="18"/>
                <w:szCs w:val="18"/>
                <w:lang w:eastAsia="sl-SI"/>
              </w:rPr>
            </w:pPr>
          </w:p>
          <w:p w14:paraId="49101C7D"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A21B62A"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A561910"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640C504E"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771A3D7" w14:textId="77777777" w:rsidR="00EB731F" w:rsidRPr="0034300A" w:rsidRDefault="00EB731F" w:rsidP="00166AA9">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DA75156" w14:textId="77777777" w:rsidR="00EB731F" w:rsidRPr="0034300A" w:rsidRDefault="00EB731F" w:rsidP="00166AA9">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6E82F1A" w14:textId="77777777" w:rsidR="00EB731F" w:rsidRPr="0034300A" w:rsidRDefault="00EB731F" w:rsidP="00166AA9">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463D0C9" w14:textId="77777777" w:rsidR="00EB731F" w:rsidRPr="0034300A" w:rsidRDefault="00EB731F" w:rsidP="00E31DAF">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144D8EC8"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E6B4760" w14:textId="77777777" w:rsidR="00EB731F" w:rsidRPr="0034300A" w:rsidRDefault="00EB731F" w:rsidP="00E31DAF">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749E1AF8" w14:textId="77777777" w:rsidR="00EB731F" w:rsidRPr="0034300A" w:rsidRDefault="00EB731F" w:rsidP="00E31DAF">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AD40489" w14:textId="77777777" w:rsidR="00EB731F" w:rsidRPr="0034300A" w:rsidRDefault="00EB731F" w:rsidP="00EB731F">
      <w:pPr>
        <w:spacing w:after="0" w:line="240" w:lineRule="auto"/>
        <w:ind w:right="23"/>
        <w:rPr>
          <w:rFonts w:ascii="Arial" w:eastAsia="Times New Roman" w:hAnsi="Arial" w:cs="Arial"/>
          <w:color w:val="000000"/>
          <w:sz w:val="18"/>
          <w:szCs w:val="18"/>
          <w:lang w:eastAsia="x-none"/>
        </w:rPr>
      </w:pPr>
    </w:p>
    <w:p w14:paraId="52BEBE3B" w14:textId="77777777" w:rsidR="00EB731F" w:rsidRPr="0034300A" w:rsidRDefault="00EB731F" w:rsidP="00166AA9">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7A94BBB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6F16279"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655B8875"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38EDBCE" w14:textId="7B407757" w:rsidR="00EB731F" w:rsidRPr="0034300A" w:rsidRDefault="00EB731F" w:rsidP="00166AA9">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385E35">
        <w:rPr>
          <w:rFonts w:ascii="Arial" w:eastAsia="Calibri" w:hAnsi="Arial" w:cs="Arial"/>
          <w:sz w:val="18"/>
          <w:szCs w:val="18"/>
          <w:lang w:eastAsia="x-none"/>
        </w:rPr>
        <w:t>6 let</w:t>
      </w:r>
      <w:r w:rsidRPr="0034300A">
        <w:rPr>
          <w:rFonts w:ascii="Arial" w:eastAsia="Calibri" w:hAnsi="Arial" w:cs="Arial"/>
          <w:sz w:val="18"/>
          <w:szCs w:val="18"/>
          <w:lang w:eastAsia="x-none"/>
        </w:rPr>
        <w:t xml:space="preserve">)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932583" w14:textId="77777777" w:rsidR="00EB731F" w:rsidRPr="0034300A" w:rsidRDefault="00EB731F" w:rsidP="00EB731F">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A12C47F" w14:textId="77777777" w:rsidR="00EB731F" w:rsidRPr="0034300A" w:rsidRDefault="00EB731F" w:rsidP="00166AA9">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5D08EE90" w14:textId="77777777" w:rsidR="00EB731F" w:rsidRPr="0034300A" w:rsidRDefault="00EB731F" w:rsidP="00EB731F">
      <w:pPr>
        <w:spacing w:after="0"/>
        <w:jc w:val="both"/>
        <w:rPr>
          <w:rFonts w:ascii="Arial" w:eastAsia="Times New Roman" w:hAnsi="Arial" w:cs="Arial"/>
          <w:sz w:val="18"/>
          <w:szCs w:val="18"/>
          <w:lang w:eastAsia="x-none"/>
        </w:rPr>
      </w:pPr>
    </w:p>
    <w:p w14:paraId="3AB4ED85" w14:textId="77777777" w:rsidR="00EB731F" w:rsidRPr="0034300A" w:rsidRDefault="00EB731F" w:rsidP="00EB731F">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 preteku zgoraj navedenega obdobja trajanja finančnega zavarovanja bo naročnik denarni depozit </w:t>
      </w:r>
      <w:proofErr w:type="spellStart"/>
      <w:r w:rsidRPr="0034300A">
        <w:rPr>
          <w:rFonts w:ascii="Arial" w:eastAsia="Times New Roman" w:hAnsi="Arial" w:cs="Arial"/>
          <w:sz w:val="18"/>
          <w:szCs w:val="18"/>
          <w:lang w:eastAsia="sl-SI"/>
        </w:rPr>
        <w:t>neobrestovan</w:t>
      </w:r>
      <w:proofErr w:type="spellEnd"/>
      <w:r w:rsidRPr="0034300A">
        <w:rPr>
          <w:rFonts w:ascii="Arial" w:eastAsia="Times New Roman" w:hAnsi="Arial" w:cs="Arial"/>
          <w:sz w:val="18"/>
          <w:szCs w:val="18"/>
          <w:lang w:eastAsia="sl-SI"/>
        </w:rPr>
        <w:t xml:space="preserve"> vrnil dobavitelju na njegov TRR.</w:t>
      </w:r>
    </w:p>
    <w:p w14:paraId="4A08CDA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EC72ED4"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A5C51B5" w14:textId="77777777" w:rsidR="00EB731F" w:rsidRPr="0034300A" w:rsidRDefault="00EB731F" w:rsidP="00166AA9">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52B76CA9" w14:textId="77777777" w:rsidR="00EB731F" w:rsidRPr="0034300A" w:rsidRDefault="00EB731F" w:rsidP="00166AA9">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1D07C6A" w14:textId="77777777" w:rsidR="00EB731F" w:rsidRPr="0034300A" w:rsidRDefault="00EB731F" w:rsidP="00166AA9">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1641D35D"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76565CFD"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6A3A5DAE"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C28BB25"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1A0599A"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1F9A36A6" w14:textId="77777777" w:rsidR="00EB731F" w:rsidRPr="0034300A" w:rsidRDefault="00EB731F" w:rsidP="00166AA9">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7A2F3FA4" w14:textId="77777777" w:rsidR="00EB731F" w:rsidRPr="0034300A" w:rsidRDefault="00EB731F" w:rsidP="00166AA9">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1A95F68"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9BDD0C0" w14:textId="77777777" w:rsidR="00EB731F" w:rsidRPr="0034300A" w:rsidRDefault="00EB731F" w:rsidP="00166AA9">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61FE49E3" w14:textId="77777777" w:rsidR="00EB731F" w:rsidRPr="0034300A" w:rsidRDefault="00EB731F" w:rsidP="00EB731F">
      <w:pPr>
        <w:tabs>
          <w:tab w:val="left" w:pos="567"/>
        </w:tabs>
        <w:spacing w:after="0" w:line="240" w:lineRule="auto"/>
        <w:ind w:left="360"/>
        <w:jc w:val="both"/>
        <w:rPr>
          <w:rFonts w:ascii="Arial" w:eastAsia="Times New Roman" w:hAnsi="Arial" w:cs="Arial"/>
          <w:b/>
          <w:sz w:val="18"/>
          <w:szCs w:val="18"/>
          <w:lang w:eastAsia="sl-SI"/>
        </w:rPr>
      </w:pPr>
    </w:p>
    <w:p w14:paraId="73658398"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8766145"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07E6212"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5B85036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8DFC54F"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BA12118" w14:textId="77777777" w:rsidR="00EB731F" w:rsidRPr="0034300A" w:rsidRDefault="00EB731F" w:rsidP="00EB731F">
      <w:pPr>
        <w:spacing w:after="0"/>
        <w:rPr>
          <w:rFonts w:ascii="Arial" w:eastAsia="Times New Roman" w:hAnsi="Arial" w:cs="Arial"/>
          <w:sz w:val="18"/>
          <w:szCs w:val="18"/>
          <w:lang w:eastAsia="sl-SI"/>
        </w:rPr>
      </w:pPr>
    </w:p>
    <w:p w14:paraId="4F7F74CD"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7B0C99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431AB80" w14:textId="77777777" w:rsidR="00EB731F" w:rsidRPr="0034300A" w:rsidRDefault="00EB731F" w:rsidP="00166AA9">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008D0F97"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3E9BCF46"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7A6B8BD7" w14:textId="77777777" w:rsidR="00EB731F" w:rsidRPr="0034300A" w:rsidRDefault="00EB731F" w:rsidP="00EB731F">
      <w:pPr>
        <w:spacing w:after="0" w:line="240" w:lineRule="auto"/>
        <w:rPr>
          <w:rFonts w:ascii="Arial" w:eastAsia="Times New Roman" w:hAnsi="Arial" w:cs="Arial"/>
          <w:sz w:val="18"/>
          <w:szCs w:val="18"/>
          <w:lang w:eastAsia="sl-SI"/>
        </w:rPr>
      </w:pPr>
    </w:p>
    <w:p w14:paraId="0AE0B37D" w14:textId="77777777" w:rsidR="00EB731F" w:rsidRPr="0034300A" w:rsidRDefault="00EB731F" w:rsidP="00166AA9">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695289F7"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E83B47B"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DAF8DCD"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12DFD761"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305658EA" w14:textId="77777777" w:rsidR="00EB731F" w:rsidRPr="0034300A" w:rsidRDefault="00EB731F" w:rsidP="00166AA9">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B9DD714" w14:textId="77777777" w:rsidR="00EB731F" w:rsidRPr="0034300A" w:rsidRDefault="00EB731F" w:rsidP="00EB731F">
      <w:pPr>
        <w:spacing w:after="0"/>
        <w:jc w:val="both"/>
        <w:rPr>
          <w:rFonts w:ascii="Arial" w:eastAsia="Calibri" w:hAnsi="Arial" w:cs="Arial"/>
          <w:sz w:val="18"/>
          <w:szCs w:val="18"/>
        </w:rPr>
      </w:pPr>
    </w:p>
    <w:p w14:paraId="715124CE" w14:textId="77777777" w:rsidR="00EB731F" w:rsidRPr="0034300A" w:rsidRDefault="00EB731F" w:rsidP="00EB731F">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50FDED7E"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88CE1F3" w14:textId="77777777" w:rsidR="00EB731F" w:rsidRPr="0034300A" w:rsidRDefault="00EB731F" w:rsidP="00166AA9">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FC505B1"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147805AF"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B7ECEC2"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2ACECD8E" w14:textId="77777777" w:rsidR="00EB731F" w:rsidRPr="0034300A" w:rsidRDefault="00EB731F" w:rsidP="00166AA9">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AB09BB3" w14:textId="77777777" w:rsidR="00EB731F" w:rsidRPr="0034300A" w:rsidRDefault="00EB731F" w:rsidP="00166AA9">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4451F712" w14:textId="77777777" w:rsidR="00EB731F" w:rsidRPr="0034300A" w:rsidRDefault="00EB731F" w:rsidP="00166AA9">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7804D9A" w14:textId="77777777" w:rsidR="00EB731F" w:rsidRPr="0034300A" w:rsidRDefault="00EB731F" w:rsidP="00EB731F">
      <w:pPr>
        <w:spacing w:after="120" w:line="240" w:lineRule="auto"/>
        <w:ind w:left="1068"/>
        <w:jc w:val="both"/>
        <w:rPr>
          <w:rFonts w:ascii="Arial" w:eastAsia="Times New Roman" w:hAnsi="Arial" w:cs="Arial"/>
          <w:sz w:val="18"/>
          <w:szCs w:val="18"/>
          <w:u w:val="single"/>
          <w:lang w:eastAsia="sl-SI"/>
        </w:rPr>
      </w:pPr>
    </w:p>
    <w:p w14:paraId="302DBB2D" w14:textId="77777777" w:rsidR="00EB731F" w:rsidRPr="0034300A" w:rsidRDefault="00EB731F" w:rsidP="00166AA9">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57289F5" w14:textId="77777777" w:rsidR="00EB731F" w:rsidRPr="0034300A" w:rsidRDefault="00EB731F" w:rsidP="00EB731F">
      <w:pPr>
        <w:spacing w:after="0" w:line="240" w:lineRule="auto"/>
        <w:rPr>
          <w:rFonts w:ascii="Arial" w:eastAsia="Times New Roman" w:hAnsi="Arial" w:cs="Arial"/>
          <w:sz w:val="18"/>
          <w:szCs w:val="18"/>
          <w:lang w:eastAsia="sl-SI"/>
        </w:rPr>
      </w:pPr>
    </w:p>
    <w:p w14:paraId="76236952" w14:textId="77777777" w:rsidR="00EB731F" w:rsidRPr="0034300A" w:rsidRDefault="00EB731F" w:rsidP="00166AA9">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499EDBE9"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478C6F84"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719EF730"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7A7DDD47"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4FE0A3B2" w14:textId="77777777" w:rsidTr="00E31DAF">
        <w:tc>
          <w:tcPr>
            <w:tcW w:w="3712" w:type="dxa"/>
            <w:tcBorders>
              <w:top w:val="single" w:sz="4" w:space="0" w:color="auto"/>
              <w:left w:val="single" w:sz="4" w:space="0" w:color="auto"/>
              <w:bottom w:val="single" w:sz="4" w:space="0" w:color="auto"/>
              <w:right w:val="single" w:sz="4" w:space="0" w:color="auto"/>
            </w:tcBorders>
          </w:tcPr>
          <w:p w14:paraId="6E6761D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F2274E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7EB1064"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1BB81A1" w14:textId="77777777" w:rsidTr="00E31DAF">
        <w:tc>
          <w:tcPr>
            <w:tcW w:w="3712" w:type="dxa"/>
            <w:tcBorders>
              <w:top w:val="single" w:sz="4" w:space="0" w:color="auto"/>
              <w:left w:val="single" w:sz="4" w:space="0" w:color="auto"/>
              <w:bottom w:val="single" w:sz="4" w:space="0" w:color="auto"/>
              <w:right w:val="single" w:sz="4" w:space="0" w:color="auto"/>
            </w:tcBorders>
          </w:tcPr>
          <w:p w14:paraId="77F4B58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E61D3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3FCBBBF"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04516C98" w14:textId="77777777" w:rsidTr="00E31DAF">
        <w:tc>
          <w:tcPr>
            <w:tcW w:w="3712" w:type="dxa"/>
            <w:tcBorders>
              <w:top w:val="single" w:sz="4" w:space="0" w:color="auto"/>
              <w:left w:val="single" w:sz="4" w:space="0" w:color="auto"/>
              <w:bottom w:val="single" w:sz="4" w:space="0" w:color="auto"/>
              <w:right w:val="single" w:sz="4" w:space="0" w:color="auto"/>
            </w:tcBorders>
          </w:tcPr>
          <w:p w14:paraId="5168D5FA"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DE5C58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2D72FCC"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42BFC1A2" w14:textId="77777777" w:rsidR="00EB731F" w:rsidRPr="0034300A" w:rsidRDefault="00EB731F" w:rsidP="00EB731F">
      <w:pPr>
        <w:spacing w:after="0" w:line="260" w:lineRule="atLeast"/>
        <w:ind w:left="720"/>
        <w:contextualSpacing/>
        <w:jc w:val="both"/>
        <w:rPr>
          <w:rFonts w:ascii="Arial" w:eastAsia="Calibri" w:hAnsi="Arial" w:cs="Arial"/>
          <w:b/>
          <w:bCs/>
          <w:sz w:val="18"/>
          <w:szCs w:val="18"/>
        </w:rPr>
      </w:pPr>
    </w:p>
    <w:p w14:paraId="51744974" w14:textId="77777777" w:rsidR="00EB731F" w:rsidRPr="0034300A" w:rsidRDefault="00EB731F" w:rsidP="00166AA9">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1C56B7E1"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7532CCA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8E29AAE"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54E80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1F815CD1" w14:textId="77777777" w:rsidTr="00E31DAF">
        <w:tc>
          <w:tcPr>
            <w:tcW w:w="3712" w:type="dxa"/>
            <w:tcBorders>
              <w:top w:val="single" w:sz="4" w:space="0" w:color="auto"/>
              <w:left w:val="single" w:sz="4" w:space="0" w:color="auto"/>
              <w:bottom w:val="single" w:sz="4" w:space="0" w:color="auto"/>
              <w:right w:val="single" w:sz="4" w:space="0" w:color="auto"/>
            </w:tcBorders>
          </w:tcPr>
          <w:p w14:paraId="45D8E9F6"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D945730"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EE19798"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1755CF13" w14:textId="77777777" w:rsidTr="00E31DAF">
        <w:tc>
          <w:tcPr>
            <w:tcW w:w="3712" w:type="dxa"/>
            <w:tcBorders>
              <w:top w:val="single" w:sz="4" w:space="0" w:color="auto"/>
              <w:left w:val="single" w:sz="4" w:space="0" w:color="auto"/>
              <w:bottom w:val="single" w:sz="4" w:space="0" w:color="auto"/>
              <w:right w:val="single" w:sz="4" w:space="0" w:color="auto"/>
            </w:tcBorders>
          </w:tcPr>
          <w:p w14:paraId="40D2730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4948B3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1AEBB57"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20B202A" w14:textId="77777777" w:rsidTr="00E31DAF">
        <w:tc>
          <w:tcPr>
            <w:tcW w:w="3712" w:type="dxa"/>
            <w:tcBorders>
              <w:top w:val="single" w:sz="4" w:space="0" w:color="auto"/>
              <w:left w:val="single" w:sz="4" w:space="0" w:color="auto"/>
              <w:bottom w:val="single" w:sz="4" w:space="0" w:color="auto"/>
              <w:right w:val="single" w:sz="4" w:space="0" w:color="auto"/>
            </w:tcBorders>
          </w:tcPr>
          <w:p w14:paraId="51F5D6E8"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2554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CF4EB5"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3FDDBDC1" w14:textId="77777777" w:rsidR="00EB731F" w:rsidRPr="0034300A" w:rsidRDefault="00EB731F" w:rsidP="00EB731F">
      <w:pPr>
        <w:spacing w:after="120" w:line="240" w:lineRule="auto"/>
        <w:ind w:left="708"/>
        <w:jc w:val="both"/>
        <w:rPr>
          <w:rFonts w:ascii="Arial" w:eastAsia="Times New Roman" w:hAnsi="Arial" w:cs="Arial"/>
          <w:sz w:val="18"/>
          <w:szCs w:val="18"/>
          <w:lang w:eastAsia="sl-SI"/>
        </w:rPr>
      </w:pPr>
    </w:p>
    <w:p w14:paraId="38C56E6E" w14:textId="77777777" w:rsidR="00EB731F" w:rsidRPr="0034300A" w:rsidRDefault="00EB731F" w:rsidP="00166AA9">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092A3939" w14:textId="77777777" w:rsidR="00EB731F" w:rsidRPr="0034300A" w:rsidRDefault="00EB731F" w:rsidP="00EB731F">
      <w:pPr>
        <w:spacing w:after="0"/>
        <w:jc w:val="both"/>
        <w:rPr>
          <w:rFonts w:ascii="Arial" w:eastAsia="Times New Roman" w:hAnsi="Arial" w:cs="Arial"/>
          <w:b/>
          <w:sz w:val="18"/>
          <w:szCs w:val="18"/>
          <w:lang w:eastAsia="sl-SI"/>
        </w:rPr>
      </w:pPr>
    </w:p>
    <w:p w14:paraId="33E1E938" w14:textId="77777777" w:rsidR="00EB731F" w:rsidRPr="0034300A" w:rsidRDefault="00EB731F" w:rsidP="00166AA9">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w:t>
      </w:r>
      <w:proofErr w:type="spellStart"/>
      <w:r w:rsidRPr="0034300A">
        <w:rPr>
          <w:rFonts w:ascii="Arial" w:eastAsia="Times New Roman" w:hAnsi="Arial" w:cs="Arial"/>
          <w:sz w:val="18"/>
          <w:szCs w:val="18"/>
          <w:lang w:eastAsia="sl-SI"/>
        </w:rPr>
        <w:t>odložnim</w:t>
      </w:r>
      <w:proofErr w:type="spellEnd"/>
      <w:r w:rsidRPr="0034300A">
        <w:rPr>
          <w:rFonts w:ascii="Arial" w:eastAsia="Times New Roman" w:hAnsi="Arial" w:cs="Arial"/>
          <w:sz w:val="18"/>
          <w:szCs w:val="18"/>
          <w:lang w:eastAsia="sl-SI"/>
        </w:rPr>
        <w:t xml:space="preserve"> pogojem, da dobavitelj predloži finančno zavarovanje za dobro izvedbo pogodbenih obveznosti v skladu z 8.1 členom te pogodbe. Za dan podpisa obeh pogodbenih strank se šteje datum podpisa zadnje od pogodbenih strank. Pogodba je sklenjena v </w:t>
      </w:r>
      <w:r>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CBCD4F1" w14:textId="77777777" w:rsidR="00EB731F" w:rsidRPr="0034300A" w:rsidRDefault="00EB731F" w:rsidP="00EB731F">
      <w:pPr>
        <w:spacing w:after="0"/>
        <w:ind w:left="709"/>
        <w:jc w:val="both"/>
        <w:rPr>
          <w:rFonts w:ascii="Arial" w:eastAsia="Times New Roman" w:hAnsi="Arial" w:cs="Arial"/>
          <w:iCs/>
          <w:sz w:val="18"/>
          <w:szCs w:val="18"/>
          <w:lang w:eastAsia="sl-SI"/>
        </w:rPr>
      </w:pPr>
    </w:p>
    <w:p w14:paraId="73422C51" w14:textId="77777777" w:rsidR="00EB731F" w:rsidRPr="0034300A" w:rsidRDefault="00EB731F" w:rsidP="00166AA9">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4CAB088D"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5873DD11"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6FF4B8D4"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1A638D30" w14:textId="77777777" w:rsidR="00EB731F" w:rsidRPr="0034300A" w:rsidRDefault="00EB731F" w:rsidP="00166AA9">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782C1AC3" w14:textId="77777777" w:rsidR="00EB731F" w:rsidRPr="0034300A" w:rsidRDefault="00EB731F" w:rsidP="00166AA9">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F0BB11C" w14:textId="77777777" w:rsidR="00EB731F" w:rsidRPr="0082090C" w:rsidRDefault="00EB731F" w:rsidP="00EB731F">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E966C32" w14:textId="77777777" w:rsidR="00EB731F" w:rsidRPr="0034300A" w:rsidRDefault="00EB731F" w:rsidP="00166AA9">
      <w:pPr>
        <w:numPr>
          <w:ilvl w:val="1"/>
          <w:numId w:val="27"/>
        </w:numPr>
        <w:spacing w:after="0" w:line="240" w:lineRule="auto"/>
        <w:ind w:left="709" w:hanging="709"/>
        <w:contextualSpacing/>
        <w:jc w:val="both"/>
        <w:rPr>
          <w:rFonts w:ascii="Arial" w:eastAsia="Calibri" w:hAnsi="Arial" w:cs="Arial"/>
          <w:b/>
          <w:sz w:val="18"/>
          <w:szCs w:val="18"/>
        </w:rPr>
      </w:pPr>
    </w:p>
    <w:p w14:paraId="3BC178A8"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E8B3E"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62708491"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19A8D9D"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713778D4"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235114"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iCs/>
          <w:sz w:val="18"/>
          <w:szCs w:val="18"/>
          <w:lang w:eastAsia="sl-SI"/>
        </w:rPr>
      </w:pPr>
    </w:p>
    <w:p w14:paraId="7DEA540A" w14:textId="77777777" w:rsidR="00EB731F" w:rsidRPr="0034300A" w:rsidRDefault="00EB731F" w:rsidP="00166AA9">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21A6F381" w14:textId="77777777" w:rsidR="00EB731F" w:rsidRDefault="00EB731F" w:rsidP="00EB731F">
      <w:pPr>
        <w:spacing w:after="0" w:line="240" w:lineRule="auto"/>
        <w:jc w:val="both"/>
        <w:rPr>
          <w:rFonts w:ascii="Arial" w:eastAsia="Times New Roman" w:hAnsi="Arial" w:cs="Arial"/>
          <w:sz w:val="18"/>
          <w:szCs w:val="18"/>
          <w:lang w:eastAsia="sl-SI"/>
        </w:rPr>
      </w:pPr>
    </w:p>
    <w:p w14:paraId="1CD856AF"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282419B"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A1B9C78"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13.         PRILOGE</w:t>
      </w:r>
    </w:p>
    <w:p w14:paraId="204E742C"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7CCB87E2" w14:textId="77777777" w:rsidR="00EB731F" w:rsidRPr="0034300A" w:rsidRDefault="00EB731F" w:rsidP="00EB731F">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2728E961"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678E06E0" w14:textId="77777777" w:rsidR="00EB731F" w:rsidRPr="0034300A" w:rsidRDefault="00EB731F" w:rsidP="00EB731F">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4EAABB02"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06D50A55"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5FA00B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p>
    <w:p w14:paraId="52FB7D1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14FBF105" w14:textId="77777777" w:rsidR="00EB731F" w:rsidRPr="0034300A" w:rsidRDefault="00EB731F" w:rsidP="00EB731F">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205A0FBB"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A1A3447"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A545C3D"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p>
    <w:p w14:paraId="31635ED6" w14:textId="77777777" w:rsidR="00EB731F" w:rsidRDefault="00EB731F" w:rsidP="00EB731F">
      <w:pPr>
        <w:spacing w:before="975" w:after="225" w:line="240" w:lineRule="auto"/>
        <w:jc w:val="both"/>
        <w:rPr>
          <w:rFonts w:ascii="Arial Narrow" w:eastAsia="Times New Roman" w:hAnsi="Arial Narrow" w:cs="Arial"/>
          <w:b/>
          <w:lang w:eastAsia="sl-SI"/>
        </w:rPr>
      </w:pPr>
    </w:p>
    <w:p w14:paraId="4C3A06F1" w14:textId="77777777" w:rsidR="00EB731F" w:rsidRDefault="00EB731F" w:rsidP="00EB731F">
      <w:pPr>
        <w:spacing w:before="975" w:after="225" w:line="240" w:lineRule="auto"/>
        <w:jc w:val="both"/>
        <w:rPr>
          <w:rFonts w:ascii="Arial Narrow" w:eastAsia="Times New Roman" w:hAnsi="Arial Narrow" w:cs="Arial"/>
          <w:b/>
          <w:lang w:eastAsia="sl-SI"/>
        </w:rPr>
      </w:pPr>
    </w:p>
    <w:p w14:paraId="6929252A" w14:textId="77777777" w:rsidR="00EB731F" w:rsidRDefault="00EB731F" w:rsidP="00EB731F">
      <w:pPr>
        <w:spacing w:before="975" w:after="225" w:line="240" w:lineRule="auto"/>
        <w:jc w:val="both"/>
        <w:rPr>
          <w:rFonts w:ascii="Arial Narrow" w:eastAsia="Times New Roman" w:hAnsi="Arial Narrow" w:cs="Arial"/>
          <w:b/>
          <w:lang w:eastAsia="sl-SI"/>
        </w:rPr>
      </w:pPr>
    </w:p>
    <w:p w14:paraId="6A839F63" w14:textId="77777777" w:rsidR="00EB731F" w:rsidRDefault="00EB731F" w:rsidP="00EB731F">
      <w:pPr>
        <w:spacing w:before="975" w:after="225" w:line="240" w:lineRule="auto"/>
        <w:jc w:val="both"/>
        <w:rPr>
          <w:rFonts w:ascii="Arial Narrow" w:eastAsia="Times New Roman" w:hAnsi="Arial Narrow" w:cs="Arial"/>
          <w:b/>
          <w:lang w:eastAsia="sl-SI"/>
        </w:rPr>
      </w:pPr>
    </w:p>
    <w:p w14:paraId="56867EB7" w14:textId="77777777" w:rsidR="00EB731F" w:rsidRDefault="00EB731F" w:rsidP="00EB731F">
      <w:pPr>
        <w:spacing w:before="975" w:after="225" w:line="240" w:lineRule="auto"/>
        <w:jc w:val="both"/>
        <w:rPr>
          <w:rFonts w:ascii="Arial Narrow" w:eastAsia="Times New Roman" w:hAnsi="Arial Narrow" w:cs="Arial"/>
          <w:b/>
          <w:lang w:eastAsia="sl-SI"/>
        </w:rPr>
      </w:pPr>
    </w:p>
    <w:p w14:paraId="00B825F3" w14:textId="77777777" w:rsidR="00EB731F" w:rsidRDefault="00EB731F" w:rsidP="00EB731F">
      <w:pPr>
        <w:spacing w:before="975" w:after="225" w:line="240" w:lineRule="auto"/>
        <w:jc w:val="both"/>
        <w:rPr>
          <w:rFonts w:ascii="Arial Narrow" w:eastAsia="Times New Roman" w:hAnsi="Arial Narrow" w:cs="Arial"/>
          <w:b/>
          <w:lang w:eastAsia="sl-SI"/>
        </w:rPr>
      </w:pPr>
    </w:p>
    <w:p w14:paraId="33948B3C" w14:textId="77777777" w:rsidR="00EB731F" w:rsidRDefault="00EB731F" w:rsidP="00EB731F">
      <w:pPr>
        <w:spacing w:before="975" w:after="225" w:line="240" w:lineRule="auto"/>
        <w:jc w:val="both"/>
        <w:rPr>
          <w:rFonts w:ascii="Arial Narrow" w:eastAsia="Times New Roman" w:hAnsi="Arial Narrow" w:cs="Arial"/>
          <w:b/>
          <w:lang w:eastAsia="sl-SI"/>
        </w:rPr>
      </w:pPr>
    </w:p>
    <w:p w14:paraId="230D59F1" w14:textId="77777777" w:rsidR="0034300A" w:rsidRPr="00731494" w:rsidRDefault="0034300A" w:rsidP="009B385D">
      <w:pPr>
        <w:spacing w:before="975" w:after="225" w:line="240" w:lineRule="auto"/>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70B31" w14:textId="77777777" w:rsidR="0076110B" w:rsidRDefault="0076110B" w:rsidP="006975C6">
      <w:pPr>
        <w:spacing w:after="0" w:line="240" w:lineRule="auto"/>
      </w:pPr>
      <w:r>
        <w:separator/>
      </w:r>
    </w:p>
  </w:endnote>
  <w:endnote w:type="continuationSeparator" w:id="0">
    <w:p w14:paraId="23C48DCF" w14:textId="77777777" w:rsidR="0076110B" w:rsidRDefault="0076110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76110B"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2DFF988C" w:rsidR="00132BD1" w:rsidRPr="00432E71" w:rsidRDefault="00D13912" w:rsidP="00132BD1">
    <w:pPr>
      <w:pStyle w:val="Noga"/>
      <w:jc w:val="center"/>
      <w:rPr>
        <w:rFonts w:ascii="Arial" w:hAnsi="Arial" w:cs="Arial"/>
        <w:b/>
        <w:bCs/>
        <w:sz w:val="18"/>
        <w:szCs w:val="18"/>
      </w:rPr>
    </w:pPr>
    <w:r w:rsidRPr="00D01FD2">
      <w:rPr>
        <w:rFonts w:ascii="Arial" w:hAnsi="Arial" w:cs="Arial"/>
        <w:b/>
        <w:bCs/>
        <w:sz w:val="18"/>
        <w:szCs w:val="18"/>
      </w:rPr>
      <w:t xml:space="preserve">Nakup </w:t>
    </w:r>
    <w:r w:rsidR="00DD4FE3" w:rsidRPr="007D29C3">
      <w:rPr>
        <w:rFonts w:ascii="Arial" w:hAnsi="Arial" w:cs="Arial"/>
        <w:b/>
        <w:bCs/>
        <w:sz w:val="18"/>
        <w:szCs w:val="18"/>
      </w:rPr>
      <w:t>IHK/ ICK</w:t>
    </w:r>
    <w:r w:rsidR="00DD4FE3">
      <w:rPr>
        <w:rFonts w:ascii="Arial" w:hAnsi="Arial" w:cs="Arial"/>
        <w:b/>
        <w:bCs/>
        <w:sz w:val="18"/>
        <w:szCs w:val="18"/>
      </w:rPr>
      <w:t xml:space="preserve"> </w:t>
    </w:r>
    <w:proofErr w:type="spellStart"/>
    <w:r>
      <w:rPr>
        <w:rFonts w:ascii="Arial" w:hAnsi="Arial" w:cs="Arial"/>
        <w:b/>
        <w:bCs/>
        <w:sz w:val="18"/>
        <w:szCs w:val="18"/>
      </w:rPr>
      <w:t>barvalnika</w:t>
    </w:r>
    <w:proofErr w:type="spellEnd"/>
    <w:r>
      <w:rPr>
        <w:rFonts w:ascii="Arial" w:hAnsi="Arial" w:cs="Arial"/>
        <w:b/>
        <w:bCs/>
        <w:sz w:val="18"/>
        <w:szCs w:val="18"/>
      </w:rPr>
      <w:t xml:space="preserve"> avtomatskega laboratorijskega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C1ED3" w14:textId="77777777" w:rsidR="0076110B" w:rsidRDefault="0076110B" w:rsidP="006975C6">
      <w:pPr>
        <w:spacing w:after="0" w:line="240" w:lineRule="auto"/>
      </w:pPr>
      <w:r>
        <w:separator/>
      </w:r>
    </w:p>
  </w:footnote>
  <w:footnote w:type="continuationSeparator" w:id="0">
    <w:p w14:paraId="2B5C90BE" w14:textId="77777777" w:rsidR="0076110B" w:rsidRDefault="0076110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B31D95"/>
    <w:multiLevelType w:val="hybridMultilevel"/>
    <w:tmpl w:val="37CE51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5"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37" w15:restartNumberingAfterBreak="0">
    <w:nsid w:val="67196B19"/>
    <w:multiLevelType w:val="hybridMultilevel"/>
    <w:tmpl w:val="CDA81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9"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1" w15:restartNumberingAfterBreak="0">
    <w:nsid w:val="7434462D"/>
    <w:multiLevelType w:val="hybridMultilevel"/>
    <w:tmpl w:val="FE36EE2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7"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48"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49"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29"/>
  </w:num>
  <w:num w:numId="2" w16cid:durableId="2027561649">
    <w:abstractNumId w:val="16"/>
  </w:num>
  <w:num w:numId="3" w16cid:durableId="801771739">
    <w:abstractNumId w:val="19"/>
  </w:num>
  <w:num w:numId="4" w16cid:durableId="74205427">
    <w:abstractNumId w:val="46"/>
  </w:num>
  <w:num w:numId="5" w16cid:durableId="349646619">
    <w:abstractNumId w:val="47"/>
  </w:num>
  <w:num w:numId="6" w16cid:durableId="935671143">
    <w:abstractNumId w:val="17"/>
  </w:num>
  <w:num w:numId="7" w16cid:durableId="698315048">
    <w:abstractNumId w:val="20"/>
  </w:num>
  <w:num w:numId="8" w16cid:durableId="17319369">
    <w:abstractNumId w:val="48"/>
  </w:num>
  <w:num w:numId="9" w16cid:durableId="1323116502">
    <w:abstractNumId w:val="18"/>
  </w:num>
  <w:num w:numId="10" w16cid:durableId="440296995">
    <w:abstractNumId w:val="14"/>
  </w:num>
  <w:num w:numId="11" w16cid:durableId="1428382525">
    <w:abstractNumId w:val="10"/>
  </w:num>
  <w:num w:numId="12" w16cid:durableId="356807853">
    <w:abstractNumId w:val="36"/>
  </w:num>
  <w:num w:numId="13" w16cid:durableId="9542935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35"/>
  </w:num>
  <w:num w:numId="15" w16cid:durableId="10012803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1"/>
  </w:num>
  <w:num w:numId="17" w16cid:durableId="1005981178">
    <w:abstractNumId w:val="23"/>
  </w:num>
  <w:num w:numId="18" w16cid:durableId="429739821">
    <w:abstractNumId w:val="1"/>
  </w:num>
  <w:num w:numId="19" w16cid:durableId="366873908">
    <w:abstractNumId w:val="30"/>
  </w:num>
  <w:num w:numId="20" w16cid:durableId="60449610">
    <w:abstractNumId w:val="42"/>
  </w:num>
  <w:num w:numId="21" w16cid:durableId="390999554">
    <w:abstractNumId w:val="26"/>
  </w:num>
  <w:num w:numId="22" w16cid:durableId="17165375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76244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9565094">
    <w:abstractNumId w:val="38"/>
  </w:num>
  <w:num w:numId="25" w16cid:durableId="10180453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484910">
    <w:abstractNumId w:val="24"/>
  </w:num>
  <w:num w:numId="27" w16cid:durableId="906111478">
    <w:abstractNumId w:val="15"/>
  </w:num>
  <w:num w:numId="28" w16cid:durableId="708991915">
    <w:abstractNumId w:val="3"/>
  </w:num>
  <w:num w:numId="29" w16cid:durableId="707681630">
    <w:abstractNumId w:val="4"/>
  </w:num>
  <w:num w:numId="30" w16cid:durableId="879704490">
    <w:abstractNumId w:val="8"/>
  </w:num>
  <w:num w:numId="31" w16cid:durableId="1894735042">
    <w:abstractNumId w:val="25"/>
  </w:num>
  <w:num w:numId="32" w16cid:durableId="1962496467">
    <w:abstractNumId w:val="44"/>
  </w:num>
  <w:num w:numId="33" w16cid:durableId="629552090">
    <w:abstractNumId w:val="12"/>
  </w:num>
  <w:num w:numId="34" w16cid:durableId="1818840749">
    <w:abstractNumId w:val="7"/>
  </w:num>
  <w:num w:numId="35" w16cid:durableId="689070404">
    <w:abstractNumId w:val="27"/>
  </w:num>
  <w:num w:numId="36" w16cid:durableId="171722230">
    <w:abstractNumId w:val="45"/>
  </w:num>
  <w:num w:numId="37" w16cid:durableId="1024288002">
    <w:abstractNumId w:val="21"/>
  </w:num>
  <w:num w:numId="38" w16cid:durableId="1045829555">
    <w:abstractNumId w:val="43"/>
  </w:num>
  <w:num w:numId="39" w16cid:durableId="1560286324">
    <w:abstractNumId w:val="39"/>
  </w:num>
  <w:num w:numId="40" w16cid:durableId="793017073">
    <w:abstractNumId w:val="34"/>
  </w:num>
  <w:num w:numId="41" w16cid:durableId="268005628">
    <w:abstractNumId w:val="49"/>
  </w:num>
  <w:num w:numId="42" w16cid:durableId="1883667864">
    <w:abstractNumId w:val="33"/>
  </w:num>
  <w:num w:numId="43" w16cid:durableId="286278927">
    <w:abstractNumId w:val="28"/>
  </w:num>
  <w:num w:numId="44" w16cid:durableId="661935241">
    <w:abstractNumId w:val="41"/>
  </w:num>
  <w:num w:numId="45" w16cid:durableId="1620457145">
    <w:abstractNumId w:val="2"/>
  </w:num>
  <w:num w:numId="46" w16cid:durableId="136578627">
    <w:abstractNumId w:val="32"/>
  </w:num>
  <w:num w:numId="47" w16cid:durableId="1402172166">
    <w:abstractNumId w:val="6"/>
  </w:num>
  <w:num w:numId="48" w16cid:durableId="1829709159">
    <w:abstractNumId w:val="9"/>
  </w:num>
  <w:num w:numId="49" w16cid:durableId="690182679">
    <w:abstractNumId w:val="3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8DF"/>
    <w:rsid w:val="000051B3"/>
    <w:rsid w:val="00006AFA"/>
    <w:rsid w:val="000112E3"/>
    <w:rsid w:val="00020171"/>
    <w:rsid w:val="00021212"/>
    <w:rsid w:val="00027F41"/>
    <w:rsid w:val="0003073A"/>
    <w:rsid w:val="0003309F"/>
    <w:rsid w:val="0003346D"/>
    <w:rsid w:val="00033CCB"/>
    <w:rsid w:val="00036793"/>
    <w:rsid w:val="00037A49"/>
    <w:rsid w:val="00041D0B"/>
    <w:rsid w:val="00043DDE"/>
    <w:rsid w:val="00051AAD"/>
    <w:rsid w:val="00052BFC"/>
    <w:rsid w:val="000548A2"/>
    <w:rsid w:val="00055126"/>
    <w:rsid w:val="00055A48"/>
    <w:rsid w:val="000728D4"/>
    <w:rsid w:val="00075A77"/>
    <w:rsid w:val="0008204B"/>
    <w:rsid w:val="00082CFF"/>
    <w:rsid w:val="00096E14"/>
    <w:rsid w:val="00097F4A"/>
    <w:rsid w:val="000A0462"/>
    <w:rsid w:val="000A5799"/>
    <w:rsid w:val="000B2999"/>
    <w:rsid w:val="000B3B12"/>
    <w:rsid w:val="000B3C70"/>
    <w:rsid w:val="000B3E82"/>
    <w:rsid w:val="000B57E7"/>
    <w:rsid w:val="000C171C"/>
    <w:rsid w:val="000C387F"/>
    <w:rsid w:val="000C45BB"/>
    <w:rsid w:val="000C5527"/>
    <w:rsid w:val="000D124D"/>
    <w:rsid w:val="000D277D"/>
    <w:rsid w:val="000D27B9"/>
    <w:rsid w:val="000D280B"/>
    <w:rsid w:val="000E1D56"/>
    <w:rsid w:val="000E76C6"/>
    <w:rsid w:val="000F1101"/>
    <w:rsid w:val="000F2060"/>
    <w:rsid w:val="000F2512"/>
    <w:rsid w:val="00113378"/>
    <w:rsid w:val="00124539"/>
    <w:rsid w:val="00127127"/>
    <w:rsid w:val="001302F2"/>
    <w:rsid w:val="00132BD1"/>
    <w:rsid w:val="00134892"/>
    <w:rsid w:val="001353B1"/>
    <w:rsid w:val="00136E96"/>
    <w:rsid w:val="00141347"/>
    <w:rsid w:val="001423A2"/>
    <w:rsid w:val="00143C89"/>
    <w:rsid w:val="0014781C"/>
    <w:rsid w:val="00147B2D"/>
    <w:rsid w:val="001503FA"/>
    <w:rsid w:val="00150B03"/>
    <w:rsid w:val="0015420A"/>
    <w:rsid w:val="00155AC0"/>
    <w:rsid w:val="00163443"/>
    <w:rsid w:val="00164103"/>
    <w:rsid w:val="001651A6"/>
    <w:rsid w:val="001659B0"/>
    <w:rsid w:val="00166AA9"/>
    <w:rsid w:val="00167465"/>
    <w:rsid w:val="0017307C"/>
    <w:rsid w:val="00173604"/>
    <w:rsid w:val="00173C6C"/>
    <w:rsid w:val="00174C8F"/>
    <w:rsid w:val="0019022D"/>
    <w:rsid w:val="00192538"/>
    <w:rsid w:val="001964EC"/>
    <w:rsid w:val="00196FA9"/>
    <w:rsid w:val="001A1620"/>
    <w:rsid w:val="001B015B"/>
    <w:rsid w:val="001B4185"/>
    <w:rsid w:val="001B4798"/>
    <w:rsid w:val="001B74AF"/>
    <w:rsid w:val="001B7CC1"/>
    <w:rsid w:val="001C0433"/>
    <w:rsid w:val="001C1DF2"/>
    <w:rsid w:val="001C3696"/>
    <w:rsid w:val="001C5798"/>
    <w:rsid w:val="001D0246"/>
    <w:rsid w:val="001D1550"/>
    <w:rsid w:val="001E213D"/>
    <w:rsid w:val="001E3532"/>
    <w:rsid w:val="001E36C7"/>
    <w:rsid w:val="001E58A6"/>
    <w:rsid w:val="001E6440"/>
    <w:rsid w:val="001E7684"/>
    <w:rsid w:val="001F2B80"/>
    <w:rsid w:val="00202104"/>
    <w:rsid w:val="002032AC"/>
    <w:rsid w:val="00203843"/>
    <w:rsid w:val="00204EDB"/>
    <w:rsid w:val="00206CCB"/>
    <w:rsid w:val="00206E9C"/>
    <w:rsid w:val="00217BD7"/>
    <w:rsid w:val="00225AD9"/>
    <w:rsid w:val="00232A76"/>
    <w:rsid w:val="00233498"/>
    <w:rsid w:val="0023606B"/>
    <w:rsid w:val="00237F53"/>
    <w:rsid w:val="002420EC"/>
    <w:rsid w:val="00243D90"/>
    <w:rsid w:val="002440D4"/>
    <w:rsid w:val="002513D3"/>
    <w:rsid w:val="00261B4B"/>
    <w:rsid w:val="002634AA"/>
    <w:rsid w:val="00264FB9"/>
    <w:rsid w:val="00270082"/>
    <w:rsid w:val="00270A53"/>
    <w:rsid w:val="00271B6D"/>
    <w:rsid w:val="0027203B"/>
    <w:rsid w:val="0027240B"/>
    <w:rsid w:val="00286949"/>
    <w:rsid w:val="00286E3B"/>
    <w:rsid w:val="00287520"/>
    <w:rsid w:val="00291628"/>
    <w:rsid w:val="00293F98"/>
    <w:rsid w:val="00295ECD"/>
    <w:rsid w:val="00297E57"/>
    <w:rsid w:val="002A3E00"/>
    <w:rsid w:val="002B2073"/>
    <w:rsid w:val="002B2570"/>
    <w:rsid w:val="002B7906"/>
    <w:rsid w:val="002C4563"/>
    <w:rsid w:val="002C5CBA"/>
    <w:rsid w:val="002C62AF"/>
    <w:rsid w:val="002C6627"/>
    <w:rsid w:val="002D2B34"/>
    <w:rsid w:val="002D58B5"/>
    <w:rsid w:val="002D7D61"/>
    <w:rsid w:val="002E44B4"/>
    <w:rsid w:val="002E4E70"/>
    <w:rsid w:val="002E6EDE"/>
    <w:rsid w:val="002F358D"/>
    <w:rsid w:val="002F5917"/>
    <w:rsid w:val="00305B88"/>
    <w:rsid w:val="0031095E"/>
    <w:rsid w:val="00316A67"/>
    <w:rsid w:val="003276E3"/>
    <w:rsid w:val="0033249E"/>
    <w:rsid w:val="0033559B"/>
    <w:rsid w:val="00337E4D"/>
    <w:rsid w:val="003417BA"/>
    <w:rsid w:val="0034300A"/>
    <w:rsid w:val="00343395"/>
    <w:rsid w:val="003449CA"/>
    <w:rsid w:val="00347AED"/>
    <w:rsid w:val="00355749"/>
    <w:rsid w:val="00355FA8"/>
    <w:rsid w:val="0036585B"/>
    <w:rsid w:val="003672D1"/>
    <w:rsid w:val="00370F6F"/>
    <w:rsid w:val="0037409A"/>
    <w:rsid w:val="0037482B"/>
    <w:rsid w:val="00380D35"/>
    <w:rsid w:val="0038444C"/>
    <w:rsid w:val="00385E35"/>
    <w:rsid w:val="00386D11"/>
    <w:rsid w:val="00394D1A"/>
    <w:rsid w:val="003A1AA2"/>
    <w:rsid w:val="003A4CB2"/>
    <w:rsid w:val="003B1958"/>
    <w:rsid w:val="003B3D19"/>
    <w:rsid w:val="003C2D8F"/>
    <w:rsid w:val="003C6D43"/>
    <w:rsid w:val="003D077C"/>
    <w:rsid w:val="003D1DF7"/>
    <w:rsid w:val="003D3FD0"/>
    <w:rsid w:val="003F4971"/>
    <w:rsid w:val="003F6A31"/>
    <w:rsid w:val="00407DA4"/>
    <w:rsid w:val="0041455A"/>
    <w:rsid w:val="004240FC"/>
    <w:rsid w:val="00425271"/>
    <w:rsid w:val="00430599"/>
    <w:rsid w:val="00432CAB"/>
    <w:rsid w:val="00432E71"/>
    <w:rsid w:val="00435805"/>
    <w:rsid w:val="00446740"/>
    <w:rsid w:val="0045235C"/>
    <w:rsid w:val="004601A0"/>
    <w:rsid w:val="004601C1"/>
    <w:rsid w:val="00463939"/>
    <w:rsid w:val="004656CC"/>
    <w:rsid w:val="004657A7"/>
    <w:rsid w:val="00465FFC"/>
    <w:rsid w:val="004663BA"/>
    <w:rsid w:val="004702FB"/>
    <w:rsid w:val="00471503"/>
    <w:rsid w:val="00471A11"/>
    <w:rsid w:val="00471E8D"/>
    <w:rsid w:val="00481E7C"/>
    <w:rsid w:val="00486A0F"/>
    <w:rsid w:val="004906E1"/>
    <w:rsid w:val="0049365E"/>
    <w:rsid w:val="00493C12"/>
    <w:rsid w:val="0049479E"/>
    <w:rsid w:val="0049525F"/>
    <w:rsid w:val="00495525"/>
    <w:rsid w:val="00496A99"/>
    <w:rsid w:val="00497E52"/>
    <w:rsid w:val="004A7D9A"/>
    <w:rsid w:val="004B2AC4"/>
    <w:rsid w:val="004C537C"/>
    <w:rsid w:val="004D2F9F"/>
    <w:rsid w:val="004D3709"/>
    <w:rsid w:val="004D5871"/>
    <w:rsid w:val="004E0A5D"/>
    <w:rsid w:val="004E4CBC"/>
    <w:rsid w:val="004F01BA"/>
    <w:rsid w:val="004F08D9"/>
    <w:rsid w:val="004F2927"/>
    <w:rsid w:val="005006B5"/>
    <w:rsid w:val="00501600"/>
    <w:rsid w:val="005026A2"/>
    <w:rsid w:val="00507404"/>
    <w:rsid w:val="00507574"/>
    <w:rsid w:val="00512FB4"/>
    <w:rsid w:val="00513D73"/>
    <w:rsid w:val="00515883"/>
    <w:rsid w:val="00517518"/>
    <w:rsid w:val="0051780E"/>
    <w:rsid w:val="0052142A"/>
    <w:rsid w:val="0053011A"/>
    <w:rsid w:val="00534071"/>
    <w:rsid w:val="00534F78"/>
    <w:rsid w:val="0053510E"/>
    <w:rsid w:val="00537639"/>
    <w:rsid w:val="00541DA8"/>
    <w:rsid w:val="005423BF"/>
    <w:rsid w:val="0054439F"/>
    <w:rsid w:val="005451F3"/>
    <w:rsid w:val="00546FD8"/>
    <w:rsid w:val="005505DD"/>
    <w:rsid w:val="0055382E"/>
    <w:rsid w:val="005563F5"/>
    <w:rsid w:val="00557CA0"/>
    <w:rsid w:val="00561D5B"/>
    <w:rsid w:val="005639D2"/>
    <w:rsid w:val="00572502"/>
    <w:rsid w:val="00581F0A"/>
    <w:rsid w:val="005976AC"/>
    <w:rsid w:val="005A2594"/>
    <w:rsid w:val="005A5873"/>
    <w:rsid w:val="005B3521"/>
    <w:rsid w:val="005B3C7F"/>
    <w:rsid w:val="005B6195"/>
    <w:rsid w:val="005D5240"/>
    <w:rsid w:val="005D6240"/>
    <w:rsid w:val="005D700A"/>
    <w:rsid w:val="005E237C"/>
    <w:rsid w:val="005E39DC"/>
    <w:rsid w:val="005E3B15"/>
    <w:rsid w:val="005E6322"/>
    <w:rsid w:val="005F06AB"/>
    <w:rsid w:val="005F5779"/>
    <w:rsid w:val="005F5901"/>
    <w:rsid w:val="005F7865"/>
    <w:rsid w:val="005F7985"/>
    <w:rsid w:val="006006EA"/>
    <w:rsid w:val="006015F1"/>
    <w:rsid w:val="00602235"/>
    <w:rsid w:val="00605AA8"/>
    <w:rsid w:val="0060626F"/>
    <w:rsid w:val="006062C6"/>
    <w:rsid w:val="00612F46"/>
    <w:rsid w:val="00615285"/>
    <w:rsid w:val="00617CE4"/>
    <w:rsid w:val="00620BF8"/>
    <w:rsid w:val="00626D5F"/>
    <w:rsid w:val="00630C34"/>
    <w:rsid w:val="006347C3"/>
    <w:rsid w:val="00635168"/>
    <w:rsid w:val="006453A2"/>
    <w:rsid w:val="00646B2D"/>
    <w:rsid w:val="00683CC7"/>
    <w:rsid w:val="00687BBC"/>
    <w:rsid w:val="00690167"/>
    <w:rsid w:val="0069090A"/>
    <w:rsid w:val="00690FAF"/>
    <w:rsid w:val="00692AAD"/>
    <w:rsid w:val="00696DD1"/>
    <w:rsid w:val="006975C6"/>
    <w:rsid w:val="006A3534"/>
    <w:rsid w:val="006A3697"/>
    <w:rsid w:val="006A3C23"/>
    <w:rsid w:val="006A54F3"/>
    <w:rsid w:val="006A5918"/>
    <w:rsid w:val="006B0588"/>
    <w:rsid w:val="006B2099"/>
    <w:rsid w:val="006B2936"/>
    <w:rsid w:val="006B294B"/>
    <w:rsid w:val="006B2C68"/>
    <w:rsid w:val="006B2E10"/>
    <w:rsid w:val="006C0BEA"/>
    <w:rsid w:val="006C15DA"/>
    <w:rsid w:val="006D01A9"/>
    <w:rsid w:val="006D20D0"/>
    <w:rsid w:val="006E5BB7"/>
    <w:rsid w:val="006E705F"/>
    <w:rsid w:val="006F1DA5"/>
    <w:rsid w:val="006F2D82"/>
    <w:rsid w:val="006F44AE"/>
    <w:rsid w:val="00701A24"/>
    <w:rsid w:val="00702FDC"/>
    <w:rsid w:val="00705EC8"/>
    <w:rsid w:val="007109D5"/>
    <w:rsid w:val="00714EF7"/>
    <w:rsid w:val="0071508F"/>
    <w:rsid w:val="007169C8"/>
    <w:rsid w:val="0072080B"/>
    <w:rsid w:val="007231C2"/>
    <w:rsid w:val="00723A86"/>
    <w:rsid w:val="00725F27"/>
    <w:rsid w:val="0072720C"/>
    <w:rsid w:val="00731377"/>
    <w:rsid w:val="00731494"/>
    <w:rsid w:val="00734E02"/>
    <w:rsid w:val="00740F6C"/>
    <w:rsid w:val="00741AD0"/>
    <w:rsid w:val="00742572"/>
    <w:rsid w:val="007479B3"/>
    <w:rsid w:val="0075073E"/>
    <w:rsid w:val="00753C19"/>
    <w:rsid w:val="00755989"/>
    <w:rsid w:val="0076110B"/>
    <w:rsid w:val="0076648D"/>
    <w:rsid w:val="00766CC5"/>
    <w:rsid w:val="00774755"/>
    <w:rsid w:val="00777B1C"/>
    <w:rsid w:val="00785F39"/>
    <w:rsid w:val="00793271"/>
    <w:rsid w:val="00793CC2"/>
    <w:rsid w:val="007952BD"/>
    <w:rsid w:val="007962AA"/>
    <w:rsid w:val="00796E08"/>
    <w:rsid w:val="007A049D"/>
    <w:rsid w:val="007A162C"/>
    <w:rsid w:val="007A7A79"/>
    <w:rsid w:val="007C21F0"/>
    <w:rsid w:val="007C2733"/>
    <w:rsid w:val="007C388D"/>
    <w:rsid w:val="007C3EA0"/>
    <w:rsid w:val="007C3F33"/>
    <w:rsid w:val="007C4AEA"/>
    <w:rsid w:val="007C56E7"/>
    <w:rsid w:val="007D0728"/>
    <w:rsid w:val="007D0EF6"/>
    <w:rsid w:val="007D29C3"/>
    <w:rsid w:val="007D5B37"/>
    <w:rsid w:val="007D6FB3"/>
    <w:rsid w:val="007E0E83"/>
    <w:rsid w:val="007E2A57"/>
    <w:rsid w:val="007E38F0"/>
    <w:rsid w:val="007E4101"/>
    <w:rsid w:val="007E7684"/>
    <w:rsid w:val="007F5ABB"/>
    <w:rsid w:val="007F79E9"/>
    <w:rsid w:val="0080039B"/>
    <w:rsid w:val="008012CE"/>
    <w:rsid w:val="00807A0C"/>
    <w:rsid w:val="00810C78"/>
    <w:rsid w:val="00812F3B"/>
    <w:rsid w:val="00816149"/>
    <w:rsid w:val="0082090C"/>
    <w:rsid w:val="008222B7"/>
    <w:rsid w:val="008278F5"/>
    <w:rsid w:val="00831765"/>
    <w:rsid w:val="00832891"/>
    <w:rsid w:val="008345B4"/>
    <w:rsid w:val="0083499A"/>
    <w:rsid w:val="00842C8F"/>
    <w:rsid w:val="00843631"/>
    <w:rsid w:val="00844895"/>
    <w:rsid w:val="00846D4A"/>
    <w:rsid w:val="00855094"/>
    <w:rsid w:val="00860D57"/>
    <w:rsid w:val="008635E6"/>
    <w:rsid w:val="0086653E"/>
    <w:rsid w:val="0086671E"/>
    <w:rsid w:val="008712CA"/>
    <w:rsid w:val="00872E9D"/>
    <w:rsid w:val="00875093"/>
    <w:rsid w:val="008800A3"/>
    <w:rsid w:val="00880340"/>
    <w:rsid w:val="0088128E"/>
    <w:rsid w:val="00881DAA"/>
    <w:rsid w:val="0089154A"/>
    <w:rsid w:val="008956A3"/>
    <w:rsid w:val="008A4479"/>
    <w:rsid w:val="008A5C04"/>
    <w:rsid w:val="008B29C8"/>
    <w:rsid w:val="008B4BF5"/>
    <w:rsid w:val="008B72CE"/>
    <w:rsid w:val="008D51DE"/>
    <w:rsid w:val="008D6BCD"/>
    <w:rsid w:val="008E493E"/>
    <w:rsid w:val="00900BDE"/>
    <w:rsid w:val="00902472"/>
    <w:rsid w:val="0090639A"/>
    <w:rsid w:val="00907A83"/>
    <w:rsid w:val="0091093B"/>
    <w:rsid w:val="00911874"/>
    <w:rsid w:val="00911E61"/>
    <w:rsid w:val="00912EFB"/>
    <w:rsid w:val="00925DE1"/>
    <w:rsid w:val="00926153"/>
    <w:rsid w:val="00927AC4"/>
    <w:rsid w:val="00930868"/>
    <w:rsid w:val="009325FE"/>
    <w:rsid w:val="0093270F"/>
    <w:rsid w:val="00935755"/>
    <w:rsid w:val="00935B4E"/>
    <w:rsid w:val="0093771B"/>
    <w:rsid w:val="009479D2"/>
    <w:rsid w:val="009547D4"/>
    <w:rsid w:val="00955000"/>
    <w:rsid w:val="00957081"/>
    <w:rsid w:val="00957E32"/>
    <w:rsid w:val="00960022"/>
    <w:rsid w:val="009620F8"/>
    <w:rsid w:val="00974E31"/>
    <w:rsid w:val="009756B8"/>
    <w:rsid w:val="009775CF"/>
    <w:rsid w:val="00977B32"/>
    <w:rsid w:val="009842C5"/>
    <w:rsid w:val="009934C4"/>
    <w:rsid w:val="00993FC9"/>
    <w:rsid w:val="009A0AA0"/>
    <w:rsid w:val="009A3613"/>
    <w:rsid w:val="009A3BDB"/>
    <w:rsid w:val="009A4FFB"/>
    <w:rsid w:val="009A6465"/>
    <w:rsid w:val="009A685E"/>
    <w:rsid w:val="009A70FC"/>
    <w:rsid w:val="009A77E7"/>
    <w:rsid w:val="009B1FCA"/>
    <w:rsid w:val="009B327B"/>
    <w:rsid w:val="009B385D"/>
    <w:rsid w:val="009B7397"/>
    <w:rsid w:val="009C14D0"/>
    <w:rsid w:val="009C3E74"/>
    <w:rsid w:val="009C6577"/>
    <w:rsid w:val="009C7593"/>
    <w:rsid w:val="009D71FB"/>
    <w:rsid w:val="009E1145"/>
    <w:rsid w:val="009E180F"/>
    <w:rsid w:val="009E5D76"/>
    <w:rsid w:val="009F1A4B"/>
    <w:rsid w:val="009F2552"/>
    <w:rsid w:val="009F44A3"/>
    <w:rsid w:val="009F5FF4"/>
    <w:rsid w:val="00A056A1"/>
    <w:rsid w:val="00A0599D"/>
    <w:rsid w:val="00A05D56"/>
    <w:rsid w:val="00A0652D"/>
    <w:rsid w:val="00A11576"/>
    <w:rsid w:val="00A13392"/>
    <w:rsid w:val="00A13D53"/>
    <w:rsid w:val="00A15723"/>
    <w:rsid w:val="00A1655A"/>
    <w:rsid w:val="00A2301E"/>
    <w:rsid w:val="00A3093C"/>
    <w:rsid w:val="00A30A29"/>
    <w:rsid w:val="00A3133F"/>
    <w:rsid w:val="00A32387"/>
    <w:rsid w:val="00A35685"/>
    <w:rsid w:val="00A35D02"/>
    <w:rsid w:val="00A4148D"/>
    <w:rsid w:val="00A4493B"/>
    <w:rsid w:val="00A52459"/>
    <w:rsid w:val="00A52994"/>
    <w:rsid w:val="00A54F09"/>
    <w:rsid w:val="00A57148"/>
    <w:rsid w:val="00A57AE3"/>
    <w:rsid w:val="00A60658"/>
    <w:rsid w:val="00A61BAE"/>
    <w:rsid w:val="00A62795"/>
    <w:rsid w:val="00A66A9F"/>
    <w:rsid w:val="00A8152C"/>
    <w:rsid w:val="00A818CC"/>
    <w:rsid w:val="00A83865"/>
    <w:rsid w:val="00A8433C"/>
    <w:rsid w:val="00AA6650"/>
    <w:rsid w:val="00AB041E"/>
    <w:rsid w:val="00AB4DB4"/>
    <w:rsid w:val="00AB7416"/>
    <w:rsid w:val="00AC292B"/>
    <w:rsid w:val="00AC2F1E"/>
    <w:rsid w:val="00AC5237"/>
    <w:rsid w:val="00AC719B"/>
    <w:rsid w:val="00AD0701"/>
    <w:rsid w:val="00AD298B"/>
    <w:rsid w:val="00AD7EC0"/>
    <w:rsid w:val="00AE72DB"/>
    <w:rsid w:val="00AE78EB"/>
    <w:rsid w:val="00AF14D9"/>
    <w:rsid w:val="00AF222B"/>
    <w:rsid w:val="00AF3DC4"/>
    <w:rsid w:val="00AF4793"/>
    <w:rsid w:val="00AF7FB0"/>
    <w:rsid w:val="00B01146"/>
    <w:rsid w:val="00B037D1"/>
    <w:rsid w:val="00B0392A"/>
    <w:rsid w:val="00B04D17"/>
    <w:rsid w:val="00B05771"/>
    <w:rsid w:val="00B05867"/>
    <w:rsid w:val="00B079CC"/>
    <w:rsid w:val="00B169F3"/>
    <w:rsid w:val="00B26109"/>
    <w:rsid w:val="00B33FCD"/>
    <w:rsid w:val="00B4134A"/>
    <w:rsid w:val="00B527AE"/>
    <w:rsid w:val="00B6061C"/>
    <w:rsid w:val="00B61B7A"/>
    <w:rsid w:val="00B73317"/>
    <w:rsid w:val="00B757D1"/>
    <w:rsid w:val="00B80716"/>
    <w:rsid w:val="00B80748"/>
    <w:rsid w:val="00B82AA4"/>
    <w:rsid w:val="00B82ED3"/>
    <w:rsid w:val="00B92E1B"/>
    <w:rsid w:val="00B93434"/>
    <w:rsid w:val="00BA0BD6"/>
    <w:rsid w:val="00BA42D8"/>
    <w:rsid w:val="00BA6654"/>
    <w:rsid w:val="00BB1405"/>
    <w:rsid w:val="00BB7887"/>
    <w:rsid w:val="00BC2D61"/>
    <w:rsid w:val="00BC50D5"/>
    <w:rsid w:val="00BD27DA"/>
    <w:rsid w:val="00BD4848"/>
    <w:rsid w:val="00BE12AA"/>
    <w:rsid w:val="00BE2884"/>
    <w:rsid w:val="00BE72BA"/>
    <w:rsid w:val="00BE7E6E"/>
    <w:rsid w:val="00BF37D6"/>
    <w:rsid w:val="00BF5E24"/>
    <w:rsid w:val="00BF5F2A"/>
    <w:rsid w:val="00C021FF"/>
    <w:rsid w:val="00C02EF0"/>
    <w:rsid w:val="00C1138F"/>
    <w:rsid w:val="00C115E6"/>
    <w:rsid w:val="00C125C6"/>
    <w:rsid w:val="00C211F2"/>
    <w:rsid w:val="00C24613"/>
    <w:rsid w:val="00C315C9"/>
    <w:rsid w:val="00C35694"/>
    <w:rsid w:val="00C3645F"/>
    <w:rsid w:val="00C37C3D"/>
    <w:rsid w:val="00C4199B"/>
    <w:rsid w:val="00C4230B"/>
    <w:rsid w:val="00C436C1"/>
    <w:rsid w:val="00C44BE2"/>
    <w:rsid w:val="00C4793C"/>
    <w:rsid w:val="00C641CD"/>
    <w:rsid w:val="00C67764"/>
    <w:rsid w:val="00C801AB"/>
    <w:rsid w:val="00C80365"/>
    <w:rsid w:val="00C847AD"/>
    <w:rsid w:val="00C9762B"/>
    <w:rsid w:val="00CA26F2"/>
    <w:rsid w:val="00CA35E3"/>
    <w:rsid w:val="00CA426A"/>
    <w:rsid w:val="00CA6BB1"/>
    <w:rsid w:val="00CB03E6"/>
    <w:rsid w:val="00CC0414"/>
    <w:rsid w:val="00CC0FCB"/>
    <w:rsid w:val="00CC677B"/>
    <w:rsid w:val="00CC696D"/>
    <w:rsid w:val="00CC6FBE"/>
    <w:rsid w:val="00CD04A4"/>
    <w:rsid w:val="00CD1C5F"/>
    <w:rsid w:val="00CD36AA"/>
    <w:rsid w:val="00CD6076"/>
    <w:rsid w:val="00CD6E25"/>
    <w:rsid w:val="00CE2BB1"/>
    <w:rsid w:val="00CE7AB3"/>
    <w:rsid w:val="00CF0DE3"/>
    <w:rsid w:val="00CF2BF2"/>
    <w:rsid w:val="00CF5EE3"/>
    <w:rsid w:val="00CF6566"/>
    <w:rsid w:val="00D01FD2"/>
    <w:rsid w:val="00D03E04"/>
    <w:rsid w:val="00D0679F"/>
    <w:rsid w:val="00D10D32"/>
    <w:rsid w:val="00D13912"/>
    <w:rsid w:val="00D149CC"/>
    <w:rsid w:val="00D15A11"/>
    <w:rsid w:val="00D257AC"/>
    <w:rsid w:val="00D31C97"/>
    <w:rsid w:val="00D326EF"/>
    <w:rsid w:val="00D344E7"/>
    <w:rsid w:val="00D35416"/>
    <w:rsid w:val="00D35A2B"/>
    <w:rsid w:val="00D379CF"/>
    <w:rsid w:val="00D41412"/>
    <w:rsid w:val="00D431D7"/>
    <w:rsid w:val="00D50D1E"/>
    <w:rsid w:val="00D51955"/>
    <w:rsid w:val="00D60A0B"/>
    <w:rsid w:val="00D63B52"/>
    <w:rsid w:val="00D6709D"/>
    <w:rsid w:val="00D671D6"/>
    <w:rsid w:val="00D73CFA"/>
    <w:rsid w:val="00D7467F"/>
    <w:rsid w:val="00D74811"/>
    <w:rsid w:val="00D764FA"/>
    <w:rsid w:val="00D773B6"/>
    <w:rsid w:val="00D8109A"/>
    <w:rsid w:val="00D82D08"/>
    <w:rsid w:val="00D87CD7"/>
    <w:rsid w:val="00D909AB"/>
    <w:rsid w:val="00D9158B"/>
    <w:rsid w:val="00D92D72"/>
    <w:rsid w:val="00D931BF"/>
    <w:rsid w:val="00D939C7"/>
    <w:rsid w:val="00DA5C77"/>
    <w:rsid w:val="00DB2305"/>
    <w:rsid w:val="00DB2FC6"/>
    <w:rsid w:val="00DB4908"/>
    <w:rsid w:val="00DB4A63"/>
    <w:rsid w:val="00DB6A67"/>
    <w:rsid w:val="00DC07BE"/>
    <w:rsid w:val="00DD2FA1"/>
    <w:rsid w:val="00DD4FE3"/>
    <w:rsid w:val="00DD5438"/>
    <w:rsid w:val="00DD62B6"/>
    <w:rsid w:val="00DE0196"/>
    <w:rsid w:val="00DE04C4"/>
    <w:rsid w:val="00DF1910"/>
    <w:rsid w:val="00DF2FCD"/>
    <w:rsid w:val="00DF4328"/>
    <w:rsid w:val="00DF7648"/>
    <w:rsid w:val="00E11D19"/>
    <w:rsid w:val="00E1358C"/>
    <w:rsid w:val="00E138C1"/>
    <w:rsid w:val="00E31728"/>
    <w:rsid w:val="00E3238A"/>
    <w:rsid w:val="00E35576"/>
    <w:rsid w:val="00E35EFD"/>
    <w:rsid w:val="00E42867"/>
    <w:rsid w:val="00E42ED3"/>
    <w:rsid w:val="00E46866"/>
    <w:rsid w:val="00E47F42"/>
    <w:rsid w:val="00E508AD"/>
    <w:rsid w:val="00E55B9D"/>
    <w:rsid w:val="00E57322"/>
    <w:rsid w:val="00E61149"/>
    <w:rsid w:val="00E6744E"/>
    <w:rsid w:val="00E72198"/>
    <w:rsid w:val="00E7729B"/>
    <w:rsid w:val="00E86799"/>
    <w:rsid w:val="00E873E4"/>
    <w:rsid w:val="00E9544A"/>
    <w:rsid w:val="00E9666C"/>
    <w:rsid w:val="00E97885"/>
    <w:rsid w:val="00EB435D"/>
    <w:rsid w:val="00EB464C"/>
    <w:rsid w:val="00EB4F7F"/>
    <w:rsid w:val="00EB6276"/>
    <w:rsid w:val="00EB731F"/>
    <w:rsid w:val="00EB73A8"/>
    <w:rsid w:val="00EC05F6"/>
    <w:rsid w:val="00EC0CEC"/>
    <w:rsid w:val="00EC1123"/>
    <w:rsid w:val="00EC4759"/>
    <w:rsid w:val="00ED41BC"/>
    <w:rsid w:val="00ED43C2"/>
    <w:rsid w:val="00ED5475"/>
    <w:rsid w:val="00ED67AC"/>
    <w:rsid w:val="00ED6906"/>
    <w:rsid w:val="00EE0DA7"/>
    <w:rsid w:val="00EE2057"/>
    <w:rsid w:val="00EE34F6"/>
    <w:rsid w:val="00EF1C78"/>
    <w:rsid w:val="00EF1F25"/>
    <w:rsid w:val="00EF3AE5"/>
    <w:rsid w:val="00EF401D"/>
    <w:rsid w:val="00F01B99"/>
    <w:rsid w:val="00F02C11"/>
    <w:rsid w:val="00F05792"/>
    <w:rsid w:val="00F11161"/>
    <w:rsid w:val="00F121BA"/>
    <w:rsid w:val="00F13BA2"/>
    <w:rsid w:val="00F140A7"/>
    <w:rsid w:val="00F17443"/>
    <w:rsid w:val="00F17D36"/>
    <w:rsid w:val="00F224CE"/>
    <w:rsid w:val="00F327A2"/>
    <w:rsid w:val="00F35500"/>
    <w:rsid w:val="00F37AEF"/>
    <w:rsid w:val="00F41C90"/>
    <w:rsid w:val="00F41FF5"/>
    <w:rsid w:val="00F43257"/>
    <w:rsid w:val="00F4520F"/>
    <w:rsid w:val="00F4755A"/>
    <w:rsid w:val="00F54AC8"/>
    <w:rsid w:val="00F644D8"/>
    <w:rsid w:val="00F650D7"/>
    <w:rsid w:val="00F66028"/>
    <w:rsid w:val="00F67E36"/>
    <w:rsid w:val="00F70E67"/>
    <w:rsid w:val="00F71DF7"/>
    <w:rsid w:val="00F76E62"/>
    <w:rsid w:val="00F8062B"/>
    <w:rsid w:val="00F851F3"/>
    <w:rsid w:val="00F87BF8"/>
    <w:rsid w:val="00F91E2F"/>
    <w:rsid w:val="00F95EB4"/>
    <w:rsid w:val="00FA51E5"/>
    <w:rsid w:val="00FB0303"/>
    <w:rsid w:val="00FB0805"/>
    <w:rsid w:val="00FB2349"/>
    <w:rsid w:val="00FB3258"/>
    <w:rsid w:val="00FB3CEC"/>
    <w:rsid w:val="00FB5B8D"/>
    <w:rsid w:val="00FC2646"/>
    <w:rsid w:val="00FC34D7"/>
    <w:rsid w:val="00FC3BBC"/>
    <w:rsid w:val="00FD0D9C"/>
    <w:rsid w:val="00FD2622"/>
    <w:rsid w:val="00FD2770"/>
    <w:rsid w:val="00FD717D"/>
    <w:rsid w:val="00FD78AC"/>
    <w:rsid w:val="00FF167E"/>
    <w:rsid w:val="00FF1694"/>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B741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61</Pages>
  <Words>21851</Words>
  <Characters>124553</Characters>
  <Application>Microsoft Office Word</Application>
  <DocSecurity>0</DocSecurity>
  <Lines>1037</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64</cp:revision>
  <cp:lastPrinted>2025-12-10T12:39:00Z</cp:lastPrinted>
  <dcterms:created xsi:type="dcterms:W3CDTF">2026-04-24T11:37:00Z</dcterms:created>
  <dcterms:modified xsi:type="dcterms:W3CDTF">2026-07-30T06:42:00Z</dcterms:modified>
</cp:coreProperties>
</file>